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436482" w:rsidRDefault="00222998" w:rsidP="00222998">
      <w:pPr>
        <w:spacing w:line="276" w:lineRule="auto"/>
        <w:jc w:val="center"/>
        <w:rPr>
          <w:sz w:val="24"/>
          <w:szCs w:val="24"/>
        </w:rPr>
      </w:pPr>
      <w:r w:rsidRPr="00436482">
        <w:rPr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222998" w:rsidRPr="00436482" w:rsidRDefault="00222998" w:rsidP="00222998">
      <w:pPr>
        <w:spacing w:line="276" w:lineRule="auto"/>
        <w:jc w:val="center"/>
        <w:rPr>
          <w:caps/>
          <w:shadow/>
          <w:sz w:val="24"/>
          <w:szCs w:val="24"/>
        </w:rPr>
      </w:pPr>
      <w:r w:rsidRPr="00436482">
        <w:rPr>
          <w:caps/>
          <w:shadow/>
          <w:sz w:val="24"/>
          <w:szCs w:val="24"/>
        </w:rPr>
        <w:t xml:space="preserve"> «Оренбургский государственный колледж»</w:t>
      </w:r>
    </w:p>
    <w:p w:rsidR="00222998" w:rsidRPr="00436482" w:rsidRDefault="00222998" w:rsidP="00222998">
      <w:pPr>
        <w:spacing w:line="276" w:lineRule="auto"/>
        <w:jc w:val="center"/>
        <w:rPr>
          <w:sz w:val="24"/>
          <w:szCs w:val="24"/>
        </w:rPr>
      </w:pPr>
    </w:p>
    <w:p w:rsidR="00222998" w:rsidRPr="00AF682C" w:rsidRDefault="00222998" w:rsidP="00222998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222998" w:rsidRPr="00AF682C" w:rsidRDefault="00222998" w:rsidP="00222998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222998" w:rsidRPr="00AF682C" w:rsidRDefault="00222998" w:rsidP="00222998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b/>
          <w:color w:val="000000"/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  <w:r w:rsidRPr="00AF682C">
        <w:rPr>
          <w:b/>
          <w:color w:val="000000"/>
          <w:sz w:val="24"/>
          <w:szCs w:val="24"/>
        </w:rPr>
        <w:t>МЕТОДИЧЕСКИЕ РЕКОМЕНДАЦИИ</w:t>
      </w:r>
      <w:r w:rsidRPr="00AF682C">
        <w:rPr>
          <w:b/>
          <w:bCs/>
          <w:sz w:val="24"/>
          <w:szCs w:val="24"/>
        </w:rPr>
        <w:t xml:space="preserve"> ПО ОРГАНИЗАЦИИ</w:t>
      </w:r>
      <w:r w:rsidRPr="00AF682C">
        <w:rPr>
          <w:b/>
          <w:bCs/>
          <w:sz w:val="24"/>
          <w:szCs w:val="24"/>
        </w:rPr>
        <w:br/>
        <w:t>УЧЕБНОЙ ПРАКТИК</w:t>
      </w:r>
      <w:r>
        <w:rPr>
          <w:b/>
          <w:bCs/>
          <w:sz w:val="24"/>
          <w:szCs w:val="24"/>
        </w:rPr>
        <w:t>И</w:t>
      </w:r>
      <w:r w:rsidRPr="00AF682C">
        <w:rPr>
          <w:sz w:val="24"/>
          <w:szCs w:val="24"/>
        </w:rPr>
        <w:br/>
      </w:r>
    </w:p>
    <w:p w:rsidR="00222998" w:rsidRPr="00AF682C" w:rsidRDefault="00222998" w:rsidP="0022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  <w:r w:rsidRPr="00AF682C">
        <w:rPr>
          <w:b/>
          <w:sz w:val="24"/>
          <w:szCs w:val="24"/>
        </w:rPr>
        <w:t>по профессиональному модулю</w:t>
      </w:r>
      <w:r w:rsidRPr="00AF682C">
        <w:rPr>
          <w:sz w:val="24"/>
          <w:szCs w:val="24"/>
        </w:rPr>
        <w:t xml:space="preserve"> </w:t>
      </w:r>
      <w:r w:rsidRPr="00E95E07">
        <w:rPr>
          <w:b/>
          <w:sz w:val="24"/>
          <w:szCs w:val="24"/>
        </w:rPr>
        <w:t>ПМ 04. Производство макаронных изделий</w:t>
      </w:r>
    </w:p>
    <w:p w:rsidR="00222998" w:rsidRPr="00AF682C" w:rsidRDefault="00222998" w:rsidP="0022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E95E07">
        <w:rPr>
          <w:b/>
          <w:sz w:val="24"/>
          <w:szCs w:val="24"/>
          <w:u w:val="single"/>
        </w:rPr>
        <w:t xml:space="preserve"> </w:t>
      </w:r>
      <w:r w:rsidRPr="00AF682C">
        <w:rPr>
          <w:b/>
          <w:sz w:val="24"/>
          <w:szCs w:val="24"/>
          <w:u w:val="single"/>
        </w:rPr>
        <w:t xml:space="preserve">специальности </w:t>
      </w:r>
      <w:r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  <w:r w:rsidRPr="00AF682C">
        <w:rPr>
          <w:sz w:val="24"/>
          <w:szCs w:val="24"/>
          <w:u w:val="single"/>
        </w:rPr>
        <w:t xml:space="preserve"> </w:t>
      </w:r>
      <w:r w:rsidRPr="00AF682C">
        <w:rPr>
          <w:sz w:val="24"/>
          <w:szCs w:val="24"/>
        </w:rPr>
        <w:t xml:space="preserve"> </w:t>
      </w:r>
    </w:p>
    <w:p w:rsidR="00222998" w:rsidRPr="00AF682C" w:rsidRDefault="00222998" w:rsidP="00222998">
      <w:pPr>
        <w:jc w:val="center"/>
        <w:rPr>
          <w:b/>
          <w:color w:val="000000"/>
          <w:sz w:val="24"/>
          <w:szCs w:val="24"/>
        </w:rPr>
      </w:pPr>
    </w:p>
    <w:p w:rsidR="00222998" w:rsidRPr="00AF682C" w:rsidRDefault="00222998" w:rsidP="00222998">
      <w:pPr>
        <w:jc w:val="center"/>
        <w:rPr>
          <w:b/>
          <w:color w:val="000000"/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Pr="00AF682C" w:rsidRDefault="00222998" w:rsidP="00222998">
      <w:pPr>
        <w:jc w:val="center"/>
        <w:rPr>
          <w:sz w:val="24"/>
          <w:szCs w:val="24"/>
        </w:rPr>
      </w:pPr>
    </w:p>
    <w:p w:rsidR="00222998" w:rsidRDefault="00222998" w:rsidP="00222998">
      <w:pPr>
        <w:jc w:val="center"/>
        <w:rPr>
          <w:sz w:val="24"/>
          <w:szCs w:val="24"/>
        </w:rPr>
      </w:pPr>
    </w:p>
    <w:p w:rsidR="00222998" w:rsidRDefault="00222998" w:rsidP="00222998">
      <w:pPr>
        <w:jc w:val="center"/>
        <w:rPr>
          <w:sz w:val="24"/>
          <w:szCs w:val="24"/>
        </w:rPr>
      </w:pPr>
    </w:p>
    <w:p w:rsidR="00222998" w:rsidRDefault="00222998" w:rsidP="00222998">
      <w:pPr>
        <w:jc w:val="center"/>
        <w:rPr>
          <w:sz w:val="24"/>
          <w:szCs w:val="24"/>
        </w:rPr>
      </w:pPr>
    </w:p>
    <w:p w:rsidR="00222998" w:rsidRDefault="00222998" w:rsidP="00222998">
      <w:pPr>
        <w:jc w:val="center"/>
        <w:rPr>
          <w:sz w:val="24"/>
          <w:szCs w:val="24"/>
        </w:rPr>
      </w:pPr>
    </w:p>
    <w:p w:rsidR="00222998" w:rsidRPr="00DD1159" w:rsidRDefault="00222998" w:rsidP="00222998">
      <w:pPr>
        <w:jc w:val="center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ренбург 2020</w:t>
      </w:r>
    </w:p>
    <w:p w:rsidR="00222998" w:rsidRPr="00AF682C" w:rsidRDefault="00222998" w:rsidP="00222998">
      <w:pPr>
        <w:jc w:val="center"/>
        <w:rPr>
          <w:sz w:val="24"/>
          <w:szCs w:val="24"/>
        </w:rPr>
      </w:pPr>
      <w:r w:rsidRPr="00AF682C">
        <w:rPr>
          <w:sz w:val="24"/>
          <w:szCs w:val="24"/>
        </w:rPr>
        <w:br w:type="column"/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СОГЛАСОВАНО </w:t>
      </w:r>
      <w:r w:rsidRPr="00436482">
        <w:rPr>
          <w:sz w:val="24"/>
          <w:szCs w:val="24"/>
        </w:rPr>
        <w:br/>
        <w:t>Зам</w:t>
      </w:r>
      <w:proofErr w:type="gramStart"/>
      <w:r w:rsidRPr="00436482">
        <w:rPr>
          <w:sz w:val="24"/>
          <w:szCs w:val="24"/>
        </w:rPr>
        <w:t>.д</w:t>
      </w:r>
      <w:proofErr w:type="gramEnd"/>
      <w:r w:rsidRPr="00436482">
        <w:rPr>
          <w:sz w:val="24"/>
          <w:szCs w:val="24"/>
        </w:rPr>
        <w:t xml:space="preserve">иректора </w:t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 xml:space="preserve"> ________________________/</w:t>
      </w:r>
      <w:r>
        <w:rPr>
          <w:sz w:val="24"/>
          <w:szCs w:val="24"/>
        </w:rPr>
        <w:t>Н.И. Ермакова</w:t>
      </w:r>
      <w:r w:rsidRPr="00436482">
        <w:rPr>
          <w:sz w:val="24"/>
          <w:szCs w:val="24"/>
        </w:rPr>
        <w:t>/</w:t>
      </w:r>
      <w:r w:rsidRPr="00436482">
        <w:rPr>
          <w:sz w:val="24"/>
          <w:szCs w:val="24"/>
        </w:rPr>
        <w:br/>
        <w:t>«___» ___________ 20   г.</w:t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br/>
      </w:r>
      <w:r w:rsidRPr="00436482">
        <w:rPr>
          <w:sz w:val="24"/>
          <w:szCs w:val="24"/>
        </w:rPr>
        <w:br/>
        <w:t>РАССМОТРЕНЫ</w:t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>на заседании МЦК пищевых технологий и организации обслуживания</w:t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>Протокол № __ от «___» __________ 20   г.</w:t>
      </w:r>
    </w:p>
    <w:p w:rsidR="00222998" w:rsidRPr="00436482" w:rsidRDefault="00222998" w:rsidP="00222998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br/>
        <w:t xml:space="preserve">Председатель МЦК __________/_______________/ </w:t>
      </w: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jc w:val="both"/>
        <w:rPr>
          <w:sz w:val="24"/>
          <w:szCs w:val="24"/>
        </w:rPr>
      </w:pPr>
    </w:p>
    <w:p w:rsidR="00222998" w:rsidRPr="00AF682C" w:rsidRDefault="00222998" w:rsidP="00222998">
      <w:pPr>
        <w:jc w:val="both"/>
        <w:rPr>
          <w:sz w:val="24"/>
          <w:szCs w:val="24"/>
        </w:rPr>
      </w:pPr>
      <w:r w:rsidRPr="00AF682C">
        <w:rPr>
          <w:sz w:val="24"/>
          <w:szCs w:val="24"/>
        </w:rPr>
        <w:t xml:space="preserve">Методические рекомендации по организации учебной и производственной практики разработаны на основе: ФГОС по специальности: </w:t>
      </w:r>
      <w:r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Pr="00AF682C" w:rsidRDefault="00222998" w:rsidP="00222998">
      <w:pPr>
        <w:rPr>
          <w:sz w:val="24"/>
          <w:szCs w:val="24"/>
        </w:rPr>
      </w:pPr>
      <w:r w:rsidRPr="00AF682C">
        <w:rPr>
          <w:sz w:val="24"/>
          <w:szCs w:val="24"/>
        </w:rPr>
        <w:t xml:space="preserve">Разработчики: </w:t>
      </w:r>
      <w:r w:rsidRPr="00AF682C">
        <w:rPr>
          <w:sz w:val="24"/>
          <w:szCs w:val="24"/>
        </w:rPr>
        <w:br/>
      </w:r>
      <w:r>
        <w:rPr>
          <w:sz w:val="24"/>
          <w:szCs w:val="24"/>
        </w:rPr>
        <w:t>Щукина А.Ю.</w:t>
      </w:r>
      <w:r w:rsidRPr="00AF682C">
        <w:rPr>
          <w:sz w:val="24"/>
          <w:szCs w:val="24"/>
        </w:rPr>
        <w:t xml:space="preserve"> – преподаватель ГАПОУ  «Оренбургский государственный колледж</w:t>
      </w:r>
      <w:r>
        <w:rPr>
          <w:sz w:val="24"/>
          <w:szCs w:val="24"/>
        </w:rPr>
        <w:t>»</w:t>
      </w:r>
    </w:p>
    <w:p w:rsidR="00222998" w:rsidRPr="00AF682C" w:rsidRDefault="00222998" w:rsidP="00222998">
      <w:pPr>
        <w:jc w:val="center"/>
        <w:rPr>
          <w:b/>
          <w:bCs/>
          <w:sz w:val="24"/>
          <w:szCs w:val="24"/>
        </w:rPr>
      </w:pPr>
    </w:p>
    <w:p w:rsidR="00222998" w:rsidRPr="00436482" w:rsidRDefault="00222998" w:rsidP="00222998">
      <w:pPr>
        <w:spacing w:line="276" w:lineRule="auto"/>
        <w:jc w:val="center"/>
        <w:rPr>
          <w:b/>
          <w:bCs/>
          <w:caps/>
          <w:sz w:val="24"/>
          <w:szCs w:val="24"/>
        </w:rPr>
      </w:pPr>
      <w:r w:rsidRPr="00AF682C">
        <w:rPr>
          <w:b/>
          <w:bCs/>
          <w:caps/>
          <w:sz w:val="24"/>
          <w:szCs w:val="24"/>
        </w:rPr>
        <w:br w:type="column"/>
      </w:r>
      <w:r w:rsidRPr="00436482">
        <w:rPr>
          <w:b/>
          <w:bCs/>
          <w:caps/>
          <w:sz w:val="24"/>
          <w:szCs w:val="24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9178"/>
        <w:gridCol w:w="959"/>
      </w:tblGrid>
      <w:tr w:rsidR="00222998" w:rsidRPr="00436482" w:rsidTr="006251D3">
        <w:tc>
          <w:tcPr>
            <w:tcW w:w="9178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  <w:highlight w:val="yellow"/>
              </w:rPr>
            </w:pPr>
            <w:r w:rsidRPr="00436482">
              <w:rPr>
                <w:bCs/>
                <w:sz w:val="24"/>
                <w:szCs w:val="24"/>
              </w:rPr>
              <w:t>Стр.</w:t>
            </w:r>
          </w:p>
        </w:tc>
      </w:tr>
      <w:tr w:rsidR="00222998" w:rsidRPr="00436482" w:rsidTr="006251D3">
        <w:tc>
          <w:tcPr>
            <w:tcW w:w="9178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1. Общие положения ………………………………………………………………………</w:t>
            </w:r>
            <w:r w:rsidR="009F4B4A">
              <w:rPr>
                <w:bCs/>
                <w:sz w:val="24"/>
                <w:szCs w:val="24"/>
              </w:rPr>
              <w:t>..</w:t>
            </w:r>
            <w:r w:rsidRPr="004364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4</w:t>
            </w:r>
          </w:p>
        </w:tc>
      </w:tr>
      <w:tr w:rsidR="00222998" w:rsidRPr="00436482" w:rsidTr="006251D3">
        <w:tc>
          <w:tcPr>
            <w:tcW w:w="9178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2. Структура учебной практики …………………………………………………………</w:t>
            </w:r>
            <w:r w:rsidR="009F4B4A">
              <w:rPr>
                <w:bCs/>
                <w:sz w:val="24"/>
                <w:szCs w:val="24"/>
              </w:rPr>
              <w:t>….</w:t>
            </w:r>
          </w:p>
        </w:tc>
        <w:tc>
          <w:tcPr>
            <w:tcW w:w="959" w:type="dxa"/>
          </w:tcPr>
          <w:p w:rsidR="00222998" w:rsidRPr="00436482" w:rsidRDefault="00222998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222998" w:rsidRPr="00436482" w:rsidTr="006251D3">
        <w:tc>
          <w:tcPr>
            <w:tcW w:w="9178" w:type="dxa"/>
          </w:tcPr>
          <w:p w:rsidR="00222998" w:rsidRPr="00436482" w:rsidRDefault="009F4B4A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22998" w:rsidRPr="00436482">
              <w:rPr>
                <w:bCs/>
                <w:sz w:val="24"/>
                <w:szCs w:val="24"/>
              </w:rPr>
              <w:t>. Требования оформления отчетной документации по практике</w:t>
            </w:r>
            <w:proofErr w:type="gramStart"/>
            <w:r w:rsidR="00222998" w:rsidRPr="00436482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="00222998" w:rsidRPr="00436482">
              <w:rPr>
                <w:bCs/>
                <w:sz w:val="24"/>
                <w:szCs w:val="24"/>
              </w:rPr>
              <w:t>……………………</w:t>
            </w:r>
            <w:r>
              <w:rPr>
                <w:bCs/>
                <w:sz w:val="24"/>
                <w:szCs w:val="24"/>
              </w:rPr>
              <w:t>…</w:t>
            </w:r>
          </w:p>
        </w:tc>
        <w:tc>
          <w:tcPr>
            <w:tcW w:w="959" w:type="dxa"/>
          </w:tcPr>
          <w:p w:rsidR="00222998" w:rsidRPr="00436482" w:rsidRDefault="00222998" w:rsidP="009F4B4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9F4B4A">
              <w:rPr>
                <w:bCs/>
                <w:sz w:val="24"/>
                <w:szCs w:val="24"/>
              </w:rPr>
              <w:t>0</w:t>
            </w:r>
          </w:p>
        </w:tc>
      </w:tr>
      <w:tr w:rsidR="00222998" w:rsidRPr="00436482" w:rsidTr="006251D3">
        <w:tc>
          <w:tcPr>
            <w:tcW w:w="9178" w:type="dxa"/>
          </w:tcPr>
          <w:p w:rsidR="00222998" w:rsidRPr="00436482" w:rsidRDefault="009F4B4A" w:rsidP="009F4B4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22998" w:rsidRPr="00436482">
              <w:rPr>
                <w:bCs/>
                <w:sz w:val="24"/>
                <w:szCs w:val="24"/>
              </w:rPr>
              <w:t xml:space="preserve">. Информационное обеспечение </w:t>
            </w:r>
            <w:r>
              <w:rPr>
                <w:bCs/>
                <w:sz w:val="24"/>
                <w:szCs w:val="24"/>
              </w:rPr>
              <w:t>практики………………………………………………..</w:t>
            </w:r>
          </w:p>
        </w:tc>
        <w:tc>
          <w:tcPr>
            <w:tcW w:w="959" w:type="dxa"/>
          </w:tcPr>
          <w:p w:rsidR="00222998" w:rsidRPr="00436482" w:rsidRDefault="00222998" w:rsidP="009F4B4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9F4B4A">
              <w:rPr>
                <w:bCs/>
                <w:sz w:val="24"/>
                <w:szCs w:val="24"/>
              </w:rPr>
              <w:t>1</w:t>
            </w:r>
          </w:p>
        </w:tc>
      </w:tr>
      <w:tr w:rsidR="00222998" w:rsidRPr="00436482" w:rsidTr="006251D3">
        <w:tc>
          <w:tcPr>
            <w:tcW w:w="9178" w:type="dxa"/>
          </w:tcPr>
          <w:p w:rsidR="00222998" w:rsidRPr="00436482" w:rsidRDefault="00222998" w:rsidP="009F4B4A">
            <w:pPr>
              <w:spacing w:line="276" w:lineRule="auto"/>
              <w:ind w:left="567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Приложени</w:t>
            </w:r>
            <w:r w:rsidR="009F4B4A">
              <w:rPr>
                <w:bCs/>
                <w:sz w:val="24"/>
                <w:szCs w:val="24"/>
              </w:rPr>
              <w:t>е</w:t>
            </w:r>
            <w:r w:rsidRPr="00436482">
              <w:rPr>
                <w:bCs/>
                <w:sz w:val="24"/>
                <w:szCs w:val="24"/>
              </w:rPr>
              <w:t xml:space="preserve"> Форма дневника по учебной практике </w:t>
            </w:r>
          </w:p>
        </w:tc>
        <w:tc>
          <w:tcPr>
            <w:tcW w:w="959" w:type="dxa"/>
          </w:tcPr>
          <w:p w:rsidR="00222998" w:rsidRPr="00436482" w:rsidRDefault="00222998" w:rsidP="009F4B4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222998" w:rsidRPr="00AF682C" w:rsidRDefault="00222998" w:rsidP="00222998">
      <w:pPr>
        <w:spacing w:line="360" w:lineRule="auto"/>
        <w:jc w:val="center"/>
        <w:rPr>
          <w:sz w:val="24"/>
          <w:szCs w:val="24"/>
        </w:rPr>
      </w:pPr>
      <w:r w:rsidRPr="00436482">
        <w:rPr>
          <w:sz w:val="24"/>
          <w:szCs w:val="24"/>
        </w:rPr>
        <w:br w:type="page"/>
      </w:r>
    </w:p>
    <w:p w:rsidR="00222998" w:rsidRPr="00AF682C" w:rsidRDefault="00222998" w:rsidP="00222998">
      <w:pPr>
        <w:ind w:firstLine="851"/>
        <w:jc w:val="center"/>
        <w:rPr>
          <w:b/>
          <w:color w:val="000000"/>
          <w:sz w:val="24"/>
          <w:szCs w:val="24"/>
        </w:rPr>
      </w:pPr>
    </w:p>
    <w:p w:rsidR="00222998" w:rsidRPr="00AF682C" w:rsidRDefault="00222998" w:rsidP="00222998">
      <w:pPr>
        <w:pStyle w:val="1"/>
        <w:jc w:val="left"/>
        <w:rPr>
          <w:b/>
          <w:caps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</w:t>
      </w:r>
      <w:r w:rsidRPr="00AF682C">
        <w:rPr>
          <w:b/>
          <w:caps/>
          <w:sz w:val="24"/>
          <w:szCs w:val="24"/>
        </w:rPr>
        <w:t>1. Общие положения</w:t>
      </w:r>
    </w:p>
    <w:p w:rsidR="00222998" w:rsidRPr="00AF682C" w:rsidRDefault="00222998" w:rsidP="00222998">
      <w:pPr>
        <w:shd w:val="clear" w:color="auto" w:fill="FFFFFF"/>
        <w:tabs>
          <w:tab w:val="left" w:pos="1134"/>
        </w:tabs>
        <w:ind w:right="57" w:firstLine="709"/>
        <w:jc w:val="both"/>
        <w:rPr>
          <w:sz w:val="24"/>
          <w:szCs w:val="24"/>
        </w:rPr>
      </w:pPr>
    </w:p>
    <w:p w:rsidR="00222998" w:rsidRPr="00AF682C" w:rsidRDefault="00222998" w:rsidP="0022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sz w:val="24"/>
          <w:szCs w:val="24"/>
        </w:rPr>
      </w:pPr>
      <w:r w:rsidRPr="00AF682C">
        <w:rPr>
          <w:sz w:val="24"/>
          <w:szCs w:val="24"/>
        </w:rPr>
        <w:t xml:space="preserve">В соответствии с ППССЗ по  специальности </w:t>
      </w:r>
      <w:r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  <w:r w:rsidRPr="00AF682C">
        <w:rPr>
          <w:sz w:val="24"/>
          <w:szCs w:val="24"/>
        </w:rPr>
        <w:t xml:space="preserve"> в процессе изучения профессионального модуля</w:t>
      </w:r>
      <w:r w:rsidRPr="00E95E07">
        <w:rPr>
          <w:sz w:val="24"/>
          <w:szCs w:val="24"/>
        </w:rPr>
        <w:t xml:space="preserve"> ПМ 04. Производство макаронных изделий</w:t>
      </w:r>
      <w:r w:rsidRPr="00AF682C">
        <w:rPr>
          <w:sz w:val="24"/>
          <w:szCs w:val="24"/>
        </w:rPr>
        <w:t xml:space="preserve"> предусматривается прохождение учебной практики.</w:t>
      </w:r>
    </w:p>
    <w:p w:rsidR="00222998" w:rsidRDefault="00222998" w:rsidP="00222998">
      <w:pPr>
        <w:shd w:val="clear" w:color="auto" w:fill="FFFFFF"/>
        <w:tabs>
          <w:tab w:val="left" w:pos="1134"/>
        </w:tabs>
        <w:ind w:right="54" w:firstLine="709"/>
        <w:jc w:val="both"/>
        <w:rPr>
          <w:bCs/>
          <w:sz w:val="24"/>
          <w:szCs w:val="24"/>
        </w:rPr>
      </w:pPr>
    </w:p>
    <w:p w:rsidR="00222998" w:rsidRPr="009F4B4A" w:rsidRDefault="009F4B4A" w:rsidP="00222998">
      <w:pPr>
        <w:widowControl w:val="0"/>
        <w:tabs>
          <w:tab w:val="left" w:pos="426"/>
        </w:tabs>
        <w:ind w:firstLine="567"/>
        <w:jc w:val="both"/>
        <w:rPr>
          <w:color w:val="000000"/>
          <w:sz w:val="24"/>
          <w:szCs w:val="24"/>
        </w:rPr>
      </w:pPr>
      <w:r w:rsidRPr="009F4B4A">
        <w:rPr>
          <w:color w:val="000000"/>
          <w:sz w:val="24"/>
          <w:szCs w:val="24"/>
        </w:rPr>
        <w:t xml:space="preserve">Целью практики является комплексное освоение студентами всех видов профессиональной деятельности по специальности,  </w:t>
      </w:r>
      <w:r w:rsidR="00222998" w:rsidRPr="009F4B4A">
        <w:rPr>
          <w:color w:val="000000"/>
          <w:sz w:val="24"/>
          <w:szCs w:val="24"/>
        </w:rPr>
        <w:t>19.02.03 Технология хлеба, кондитерских и макаронных изделий, закрепление и углубление знаний и умений, полученных студентами в процессе теоретического обучения профессиональному модулю  " ПМ 04. Производство макаронных изделий "</w:t>
      </w:r>
    </w:p>
    <w:p w:rsidR="00222998" w:rsidRPr="0096320F" w:rsidRDefault="00222998" w:rsidP="00222998">
      <w:pPr>
        <w:widowControl w:val="0"/>
        <w:ind w:firstLine="567"/>
        <w:jc w:val="both"/>
        <w:rPr>
          <w:sz w:val="24"/>
          <w:szCs w:val="24"/>
        </w:rPr>
      </w:pPr>
    </w:p>
    <w:p w:rsidR="00222998" w:rsidRPr="0096320F" w:rsidRDefault="00222998" w:rsidP="009F4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4"/>
          <w:szCs w:val="24"/>
        </w:rPr>
      </w:pPr>
    </w:p>
    <w:p w:rsidR="00222998" w:rsidRPr="009F4B4A" w:rsidRDefault="00222998" w:rsidP="009F4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 w:right="-185"/>
        <w:jc w:val="both"/>
        <w:rPr>
          <w:b/>
          <w:sz w:val="24"/>
          <w:szCs w:val="24"/>
        </w:rPr>
      </w:pPr>
      <w:r w:rsidRPr="009F4B4A">
        <w:rPr>
          <w:b/>
          <w:sz w:val="24"/>
          <w:szCs w:val="24"/>
        </w:rPr>
        <w:t>Результатом освоения программы учебной практик</w:t>
      </w:r>
      <w:r w:rsidR="009F4B4A">
        <w:rPr>
          <w:b/>
          <w:sz w:val="24"/>
          <w:szCs w:val="24"/>
        </w:rPr>
        <w:t>и</w:t>
      </w:r>
      <w:r w:rsidRPr="009F4B4A">
        <w:rPr>
          <w:b/>
          <w:sz w:val="24"/>
          <w:szCs w:val="24"/>
        </w:rPr>
        <w:t xml:space="preserve"> являются получение практического опыта:</w:t>
      </w:r>
    </w:p>
    <w:p w:rsidR="00222998" w:rsidRPr="0096320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>контроля качества сырья и готовой продукции макаронных изделий;</w:t>
      </w:r>
    </w:p>
    <w:p w:rsidR="00222998" w:rsidRPr="0096320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>ведения технологического процесса производства различных видов макаронных изделий;</w:t>
      </w:r>
    </w:p>
    <w:p w:rsidR="00222998" w:rsidRPr="0096320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 xml:space="preserve">эксплуатации и технического обслуживания технологического оборудования для производства       различных видов макаронных изделий; </w:t>
      </w:r>
    </w:p>
    <w:p w:rsidR="00222998" w:rsidRPr="0096320F" w:rsidRDefault="00222998" w:rsidP="00222998">
      <w:pPr>
        <w:widowControl w:val="0"/>
        <w:tabs>
          <w:tab w:val="num" w:pos="426"/>
        </w:tabs>
        <w:ind w:firstLine="426"/>
        <w:jc w:val="both"/>
        <w:rPr>
          <w:sz w:val="24"/>
          <w:szCs w:val="24"/>
        </w:rPr>
      </w:pPr>
    </w:p>
    <w:p w:rsidR="00222998" w:rsidRPr="002A41AF" w:rsidRDefault="00222998" w:rsidP="00222998">
      <w:pPr>
        <w:widowControl w:val="0"/>
        <w:ind w:left="567"/>
        <w:jc w:val="both"/>
        <w:rPr>
          <w:b/>
          <w:sz w:val="24"/>
          <w:szCs w:val="24"/>
        </w:rPr>
      </w:pPr>
      <w:r w:rsidRPr="002A41AF">
        <w:rPr>
          <w:b/>
          <w:sz w:val="24"/>
          <w:szCs w:val="24"/>
        </w:rPr>
        <w:t>уметь: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проводить анализ качества сырья и готовой продукции;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органолептические и физико-химические показатели качества сырья;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оформлять производственную и технологическую документацию;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расход сырья и рассчитывать рецептуры;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тип замеса теста с учетом качества муки и ассортимента выпускаемой продукции;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режим сушки с учетом ассортимента выпускаемой продукции и типа сушилки;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плановую норму расхода сырья с учетом фактической влажности муки;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рассчитывать фактический расход сырья для производства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вид матрицы для заданных условий;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проектировать и подбирать оборудование для автоматизированных и комплексно-механизированных линий для производства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эксплуатировать основные виды оборудования при производстве различных видов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 xml:space="preserve">соблюдать правила и нормы охраны труда, противопожарной безопасности, промышленной санитарии при производстве различных видов макаронных изделий;          </w:t>
      </w:r>
    </w:p>
    <w:p w:rsidR="00222998" w:rsidRPr="002A41AF" w:rsidRDefault="00222998" w:rsidP="00222998">
      <w:pPr>
        <w:widowControl w:val="0"/>
        <w:ind w:firstLine="567"/>
        <w:jc w:val="both"/>
        <w:rPr>
          <w:b/>
          <w:sz w:val="24"/>
          <w:szCs w:val="24"/>
        </w:rPr>
      </w:pPr>
      <w:r w:rsidRPr="002A41AF">
        <w:rPr>
          <w:b/>
          <w:sz w:val="24"/>
          <w:szCs w:val="24"/>
        </w:rPr>
        <w:t>знать: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требования действующих стандартов к качеству сырья и готовой макаронной продукции;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органолептические и физико-химические показатели качества сырья и готовой макаронной продукции;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основные методы </w:t>
      </w:r>
      <w:proofErr w:type="gramStart"/>
      <w:r w:rsidRPr="002A41AF">
        <w:rPr>
          <w:sz w:val="24"/>
          <w:szCs w:val="24"/>
        </w:rPr>
        <w:t>органолептических</w:t>
      </w:r>
      <w:proofErr w:type="gramEnd"/>
      <w:r w:rsidRPr="002A41AF">
        <w:rPr>
          <w:sz w:val="24"/>
          <w:szCs w:val="24"/>
        </w:rPr>
        <w:t xml:space="preserve"> и физико-химических испытании;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виды и состав сырья, обогатительных и вкусовых добавок, 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классификацию и групповую характеристику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технологию и организацию производства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типы замеса макаронного теста;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технологию замеса и прессования теста;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характеристики и назначение </w:t>
      </w:r>
      <w:proofErr w:type="spellStart"/>
      <w:r w:rsidRPr="002A41AF">
        <w:rPr>
          <w:sz w:val="24"/>
          <w:szCs w:val="24"/>
        </w:rPr>
        <w:t>вакуумированного</w:t>
      </w:r>
      <w:proofErr w:type="spellEnd"/>
      <w:r w:rsidRPr="002A41AF">
        <w:rPr>
          <w:sz w:val="24"/>
          <w:szCs w:val="24"/>
        </w:rPr>
        <w:t xml:space="preserve"> теста;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технологические требования к матрицам;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стадии разделки и их назначение;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причины дефектов сырых изделий при разделке и способы их устранения;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lastRenderedPageBreak/>
        <w:t>режимы сушки коротких и длинных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изменение свойств макаронных изделий при сушке;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назначение стабилизации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требования, предъявляемые к качеству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методы упаковки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режимы хранения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нормирование расхода сырья;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способы борьбы с потерями и затратами при производстве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причины дефектов макаронных изделий и меры по их устранению;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виды и состав линий для производства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устройство и порядок работы макаронных прессов различных конструкций;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конструкции матриц и правила их эксплуатации;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классификацию, устройство и принцип работы оборудования для сушки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принципы работы упаковочного оборудования;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правила эксплуатации основных видов оборудования для производства различных видов макаронных изделий;</w:t>
      </w:r>
    </w:p>
    <w:p w:rsidR="00222998" w:rsidRPr="002A41AF" w:rsidRDefault="00222998" w:rsidP="00222998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правила и нормы охраны труда, противопожарной безопасности, промышленной санитарии при производстве макаронных изделий;</w:t>
      </w:r>
    </w:p>
    <w:p w:rsidR="00222998" w:rsidRDefault="00222998" w:rsidP="00222998">
      <w:pPr>
        <w:ind w:firstLine="709"/>
        <w:jc w:val="both"/>
        <w:rPr>
          <w:sz w:val="24"/>
          <w:szCs w:val="24"/>
        </w:rPr>
      </w:pPr>
    </w:p>
    <w:p w:rsidR="00222998" w:rsidRPr="00436482" w:rsidRDefault="00222998" w:rsidP="00222998">
      <w:pPr>
        <w:ind w:firstLine="709"/>
        <w:jc w:val="both"/>
        <w:rPr>
          <w:b/>
          <w:sz w:val="24"/>
          <w:szCs w:val="24"/>
        </w:rPr>
      </w:pPr>
      <w:r w:rsidRPr="00436482">
        <w:rPr>
          <w:b/>
          <w:sz w:val="24"/>
          <w:szCs w:val="24"/>
        </w:rPr>
        <w:t>сформировать профессиональные и общие компетенции:</w:t>
      </w:r>
    </w:p>
    <w:p w:rsidR="00222998" w:rsidRPr="00436482" w:rsidRDefault="00222998" w:rsidP="00222998">
      <w:pPr>
        <w:ind w:firstLine="709"/>
        <w:jc w:val="both"/>
        <w:rPr>
          <w:sz w:val="24"/>
          <w:szCs w:val="24"/>
        </w:rPr>
      </w:pPr>
    </w:p>
    <w:tbl>
      <w:tblPr>
        <w:tblW w:w="9967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835"/>
        <w:gridCol w:w="6254"/>
        <w:gridCol w:w="27"/>
      </w:tblGrid>
      <w:tr w:rsidR="00222998" w:rsidRPr="009F4B4A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222998" w:rsidRPr="009F4B4A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  <w:sz w:val="24"/>
                <w:szCs w:val="24"/>
              </w:rPr>
            </w:pPr>
            <w:r w:rsidRPr="009F4B4A">
              <w:rPr>
                <w:b/>
                <w:sz w:val="24"/>
                <w:szCs w:val="24"/>
              </w:rPr>
              <w:t>ПК</w:t>
            </w:r>
            <w:r w:rsidRPr="009F4B4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F4B4A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9F4B4A">
              <w:rPr>
                <w:color w:val="000000"/>
                <w:spacing w:val="3"/>
                <w:sz w:val="24"/>
                <w:szCs w:val="24"/>
              </w:rPr>
              <w:t xml:space="preserve">Контролировать соблюдение требований к качеству сырья при </w:t>
            </w:r>
            <w:r w:rsidRPr="009F4B4A">
              <w:rPr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  <w:p w:rsidR="00222998" w:rsidRPr="009F4B4A" w:rsidRDefault="00222998" w:rsidP="006251D3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9F4B4A">
              <w:rPr>
                <w:bCs/>
                <w:sz w:val="24"/>
                <w:szCs w:val="24"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</w:tr>
      <w:tr w:rsidR="00222998" w:rsidRPr="009F4B4A" w:rsidTr="006251D3">
        <w:trPr>
          <w:trHeight w:val="1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  <w:sz w:val="24"/>
                <w:szCs w:val="24"/>
              </w:rPr>
            </w:pPr>
            <w:r w:rsidRPr="009F4B4A">
              <w:rPr>
                <w:b/>
                <w:sz w:val="24"/>
                <w:szCs w:val="24"/>
              </w:rPr>
              <w:t>ПК 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shd w:val="clear" w:color="auto" w:fill="FFFFFF"/>
              <w:ind w:right="34"/>
              <w:rPr>
                <w:bCs/>
                <w:sz w:val="24"/>
                <w:szCs w:val="24"/>
              </w:rPr>
            </w:pPr>
            <w:r w:rsidRPr="009F4B4A">
              <w:rPr>
                <w:bCs/>
                <w:sz w:val="24"/>
                <w:szCs w:val="24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  <w:p w:rsidR="00222998" w:rsidRPr="009F4B4A" w:rsidRDefault="00222998" w:rsidP="006251D3">
            <w:pPr>
              <w:shd w:val="clear" w:color="auto" w:fill="FFFFFF"/>
              <w:ind w:right="43" w:firstLine="797"/>
              <w:rPr>
                <w:sz w:val="24"/>
                <w:szCs w:val="24"/>
              </w:rPr>
            </w:pPr>
            <w:r w:rsidRPr="009F4B4A">
              <w:rPr>
                <w:color w:val="000000"/>
                <w:sz w:val="24"/>
                <w:szCs w:val="24"/>
              </w:rPr>
              <w:t>.</w:t>
            </w:r>
          </w:p>
          <w:p w:rsidR="00222998" w:rsidRPr="009F4B4A" w:rsidRDefault="00222998" w:rsidP="006251D3">
            <w:pPr>
              <w:widowControl w:val="0"/>
              <w:tabs>
                <w:tab w:val="left" w:pos="360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9F4B4A">
              <w:rPr>
                <w:bCs/>
                <w:sz w:val="24"/>
                <w:szCs w:val="24"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</w:tr>
      <w:tr w:rsidR="00222998" w:rsidRPr="009F4B4A" w:rsidTr="006251D3">
        <w:trPr>
          <w:trHeight w:val="1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  <w:sz w:val="24"/>
                <w:szCs w:val="24"/>
              </w:rPr>
            </w:pPr>
            <w:r w:rsidRPr="009F4B4A">
              <w:rPr>
                <w:b/>
                <w:sz w:val="24"/>
                <w:szCs w:val="24"/>
              </w:rPr>
              <w:t>ПК 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360"/>
              </w:tabs>
              <w:snapToGrid w:val="0"/>
              <w:rPr>
                <w:sz w:val="24"/>
                <w:szCs w:val="24"/>
              </w:rPr>
            </w:pPr>
            <w:r w:rsidRPr="009F4B4A">
              <w:rPr>
                <w:color w:val="000000"/>
                <w:spacing w:val="-1"/>
                <w:sz w:val="24"/>
                <w:szCs w:val="24"/>
              </w:rPr>
              <w:t xml:space="preserve">Обеспечивать эксплуатацию технологического оборудования при </w:t>
            </w:r>
            <w:r w:rsidRPr="009F4B4A">
              <w:rPr>
                <w:color w:val="000000"/>
                <w:sz w:val="24"/>
                <w:szCs w:val="24"/>
              </w:rPr>
              <w:t>производстве различных видов макаронных изделий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9F4B4A">
              <w:rPr>
                <w:bCs/>
                <w:sz w:val="24"/>
                <w:szCs w:val="24"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</w:tr>
      <w:tr w:rsidR="00222998" w:rsidRPr="009F4B4A" w:rsidTr="006251D3">
        <w:trPr>
          <w:gridAfter w:val="1"/>
          <w:wAfter w:w="27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9F4B4A">
              <w:rPr>
                <w:b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center"/>
              <w:rPr>
                <w:bCs/>
                <w:sz w:val="24"/>
                <w:szCs w:val="24"/>
              </w:rPr>
            </w:pPr>
            <w:r w:rsidRPr="009F4B4A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222998" w:rsidRPr="009F4B4A" w:rsidTr="006251D3">
        <w:trPr>
          <w:gridAfter w:val="1"/>
          <w:wAfter w:w="27" w:type="dxa"/>
          <w:trHeight w:val="1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Испытывает уважение к представителям выбранной </w:t>
            </w:r>
            <w:r w:rsidRPr="009F4B4A">
              <w:rPr>
                <w:sz w:val="24"/>
                <w:szCs w:val="24"/>
              </w:rPr>
              <w:lastRenderedPageBreak/>
              <w:t>профессии, осознает ее социальную значимость.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w w:val="90"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Проявляет устойчивый интерес к формированию профессиональных знаний </w:t>
            </w:r>
            <w:r w:rsidRPr="009F4B4A">
              <w:rPr>
                <w:w w:val="90"/>
                <w:sz w:val="24"/>
                <w:szCs w:val="24"/>
              </w:rPr>
              <w:t>к способам и результатам труда, удовлетворенность трудом.</w:t>
            </w:r>
          </w:p>
          <w:p w:rsidR="00222998" w:rsidRPr="009F4B4A" w:rsidRDefault="00222998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9F4B4A">
              <w:rPr>
                <w:sz w:val="24"/>
                <w:szCs w:val="24"/>
              </w:rPr>
              <w:t>ориентирован</w:t>
            </w:r>
            <w:proofErr w:type="gramEnd"/>
            <w:r w:rsidRPr="009F4B4A">
              <w:rPr>
                <w:sz w:val="24"/>
                <w:szCs w:val="24"/>
              </w:rPr>
              <w:t xml:space="preserve"> на получение более высокого уровня квалификации.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OK</w:t>
            </w: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Адекватно оценивает возникающие профессиональные задачи.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222998" w:rsidRPr="009F4B4A" w:rsidRDefault="00222998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Корректирует и перестраивает деятельность в изменившихся условиях.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Активно осуществляет ориентировку в новых условиях. </w:t>
            </w:r>
            <w:proofErr w:type="gramStart"/>
            <w:r w:rsidRPr="009F4B4A">
              <w:rPr>
                <w:sz w:val="24"/>
                <w:szCs w:val="24"/>
              </w:rPr>
              <w:t>Способен</w:t>
            </w:r>
            <w:proofErr w:type="gramEnd"/>
            <w:r w:rsidRPr="009F4B4A">
              <w:rPr>
                <w:sz w:val="24"/>
                <w:szCs w:val="24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Быстро собирает и использует всю информацию, необходимую для принятия решения.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proofErr w:type="gramStart"/>
            <w:r w:rsidRPr="009F4B4A">
              <w:rPr>
                <w:sz w:val="24"/>
                <w:szCs w:val="24"/>
              </w:rPr>
              <w:t>Способен</w:t>
            </w:r>
            <w:proofErr w:type="gramEnd"/>
            <w:r w:rsidRPr="009F4B4A">
              <w:rPr>
                <w:sz w:val="24"/>
                <w:szCs w:val="24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222998" w:rsidRPr="009F4B4A" w:rsidRDefault="00222998" w:rsidP="006251D3">
            <w:pPr>
              <w:widowControl w:val="0"/>
              <w:tabs>
                <w:tab w:val="left" w:pos="101"/>
                <w:tab w:val="left" w:pos="484"/>
                <w:tab w:val="left" w:pos="698"/>
              </w:tabs>
              <w:snapToGrid w:val="0"/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Анализирует информацию в соответствии с личностными </w:t>
            </w:r>
            <w:r w:rsidRPr="009F4B4A">
              <w:rPr>
                <w:sz w:val="24"/>
                <w:szCs w:val="24"/>
              </w:rPr>
              <w:lastRenderedPageBreak/>
              <w:t>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222998" w:rsidRPr="009F4B4A" w:rsidRDefault="00222998" w:rsidP="006251D3">
            <w:pPr>
              <w:widowControl w:val="0"/>
              <w:tabs>
                <w:tab w:val="left" w:pos="0"/>
                <w:tab w:val="left" w:pos="484"/>
              </w:tabs>
              <w:snapToGrid w:val="0"/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Упрощает информацию для ясности понимания и представления.</w:t>
            </w:r>
          </w:p>
        </w:tc>
      </w:tr>
      <w:tr w:rsidR="00222998" w:rsidRPr="009F4B4A" w:rsidTr="006251D3">
        <w:trPr>
          <w:gridAfter w:val="1"/>
          <w:wAfter w:w="27" w:type="dxa"/>
          <w:trHeight w:val="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Самостоятельно разрабатывает  электронные средства учебного назначения.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proofErr w:type="gramStart"/>
            <w:r w:rsidRPr="009F4B4A">
              <w:rPr>
                <w:sz w:val="24"/>
                <w:szCs w:val="24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Владеет техническими средствами обучения на уровне уверенного пользователя.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222998" w:rsidRPr="009F4B4A" w:rsidRDefault="00222998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Строит свое поведение в соответствии с ситуацией.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ind w:firstLine="34"/>
              <w:rPr>
                <w:sz w:val="24"/>
                <w:szCs w:val="24"/>
              </w:rPr>
            </w:pPr>
            <w:r w:rsidRPr="009F4B4A">
              <w:rPr>
                <w:color w:val="000000"/>
                <w:spacing w:val="16"/>
                <w:sz w:val="24"/>
                <w:szCs w:val="24"/>
              </w:rPr>
              <w:t xml:space="preserve">Брать на себя ответственность за работу членов команды </w:t>
            </w:r>
            <w:r w:rsidRPr="009F4B4A">
              <w:rPr>
                <w:color w:val="000000"/>
                <w:spacing w:val="-1"/>
                <w:sz w:val="24"/>
                <w:szCs w:val="24"/>
              </w:rPr>
              <w:t>(подчиненных), результат выполнения заданий.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Адекватно оценивает свою роль  и обязанности при работе в команде.</w:t>
            </w:r>
          </w:p>
          <w:p w:rsidR="00222998" w:rsidRPr="009F4B4A" w:rsidRDefault="00222998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widowControl w:val="0"/>
              <w:ind w:firstLine="34"/>
              <w:rPr>
                <w:color w:val="000000"/>
                <w:spacing w:val="16"/>
                <w:sz w:val="24"/>
                <w:szCs w:val="24"/>
              </w:rPr>
            </w:pPr>
            <w:r w:rsidRPr="009F4B4A">
              <w:rPr>
                <w:color w:val="000000"/>
                <w:sz w:val="24"/>
                <w:szCs w:val="24"/>
              </w:rPr>
              <w:t xml:space="preserve">Самостоятельно определять задачи профессионального и личностного </w:t>
            </w:r>
            <w:r w:rsidRPr="009F4B4A">
              <w:rPr>
                <w:color w:val="000000"/>
                <w:spacing w:val="2"/>
                <w:sz w:val="24"/>
                <w:szCs w:val="24"/>
              </w:rPr>
              <w:t xml:space="preserve">развития, </w:t>
            </w:r>
            <w:r w:rsidRPr="009F4B4A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заниматься самообразованием, осознанно планировать повышение </w:t>
            </w:r>
            <w:r w:rsidRPr="009F4B4A">
              <w:rPr>
                <w:color w:val="000000"/>
                <w:spacing w:val="-5"/>
                <w:sz w:val="24"/>
                <w:szCs w:val="24"/>
              </w:rPr>
              <w:t>квалификации.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lastRenderedPageBreak/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9F4B4A">
              <w:rPr>
                <w:sz w:val="24"/>
                <w:szCs w:val="24"/>
              </w:rPr>
              <w:t>анализирует</w:t>
            </w:r>
            <w:proofErr w:type="gramEnd"/>
            <w:r w:rsidRPr="009F4B4A">
              <w:rPr>
                <w:sz w:val="24"/>
                <w:szCs w:val="24"/>
              </w:rPr>
              <w:t xml:space="preserve"> \ формулирует запрос на внутренние ресурсы (знания, умения, навыки, способы </w:t>
            </w:r>
            <w:r w:rsidRPr="009F4B4A">
              <w:rPr>
                <w:sz w:val="24"/>
                <w:szCs w:val="24"/>
              </w:rPr>
              <w:lastRenderedPageBreak/>
              <w:t>деятельности, ценности, установки, свойства психики) для решения профессиональной задачи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Способен адекватно оценить процесс и результат своей учебной и профессиональной деятельности.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- Участвует в профессионально значимых мероприятиях (конкурсах, конференциях, мастер-классах и т.д.)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- </w:t>
            </w:r>
            <w:proofErr w:type="gramStart"/>
            <w:r w:rsidRPr="009F4B4A">
              <w:rPr>
                <w:sz w:val="24"/>
                <w:szCs w:val="24"/>
              </w:rPr>
              <w:t>Открыт</w:t>
            </w:r>
            <w:proofErr w:type="gramEnd"/>
            <w:r w:rsidRPr="009F4B4A">
              <w:rPr>
                <w:sz w:val="24"/>
                <w:szCs w:val="24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  <w:p w:rsidR="00222998" w:rsidRPr="009F4B4A" w:rsidRDefault="00222998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</w:p>
        </w:tc>
      </w:tr>
      <w:tr w:rsidR="00222998" w:rsidRPr="009F4B4A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B4A">
              <w:rPr>
                <w:rFonts w:ascii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lastRenderedPageBreak/>
              <w:t>ОК 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jc w:val="both"/>
              <w:rPr>
                <w:color w:val="000000"/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proofErr w:type="gramStart"/>
            <w:r w:rsidRPr="009F4B4A">
              <w:rPr>
                <w:sz w:val="24"/>
                <w:szCs w:val="24"/>
              </w:rPr>
              <w:t>Восприимчив</w:t>
            </w:r>
            <w:proofErr w:type="gramEnd"/>
            <w:r w:rsidRPr="009F4B4A">
              <w:rPr>
                <w:sz w:val="24"/>
                <w:szCs w:val="24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222998" w:rsidRPr="009F4B4A" w:rsidRDefault="00222998" w:rsidP="006251D3">
            <w:pPr>
              <w:jc w:val="both"/>
              <w:rPr>
                <w:sz w:val="24"/>
                <w:szCs w:val="24"/>
              </w:rPr>
            </w:pPr>
            <w:r w:rsidRPr="009F4B4A">
              <w:rPr>
                <w:sz w:val="24"/>
                <w:szCs w:val="24"/>
              </w:rPr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222998" w:rsidRPr="009F4B4A" w:rsidRDefault="00222998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  <w:proofErr w:type="gramStart"/>
            <w:r w:rsidRPr="009F4B4A">
              <w:rPr>
                <w:sz w:val="24"/>
                <w:szCs w:val="24"/>
              </w:rPr>
              <w:t>Направлен</w:t>
            </w:r>
            <w:proofErr w:type="gramEnd"/>
            <w:r w:rsidRPr="009F4B4A">
              <w:rPr>
                <w:sz w:val="24"/>
                <w:szCs w:val="24"/>
              </w:rPr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</w:tbl>
    <w:p w:rsidR="00222998" w:rsidRPr="00E95E07" w:rsidRDefault="00222998" w:rsidP="00222998">
      <w:pPr>
        <w:ind w:firstLine="709"/>
        <w:jc w:val="both"/>
        <w:rPr>
          <w:sz w:val="24"/>
          <w:szCs w:val="24"/>
        </w:rPr>
      </w:pPr>
    </w:p>
    <w:p w:rsidR="00222998" w:rsidRPr="00222998" w:rsidRDefault="00222998" w:rsidP="00222998">
      <w:pPr>
        <w:ind w:left="720"/>
        <w:jc w:val="both"/>
        <w:rPr>
          <w:sz w:val="24"/>
          <w:szCs w:val="24"/>
        </w:rPr>
      </w:pPr>
    </w:p>
    <w:p w:rsidR="00222998" w:rsidRPr="00436482" w:rsidRDefault="00222998" w:rsidP="00222998">
      <w:pPr>
        <w:widowControl w:val="0"/>
        <w:ind w:firstLine="709"/>
        <w:rPr>
          <w:b/>
          <w:bCs/>
          <w:sz w:val="24"/>
          <w:szCs w:val="24"/>
        </w:rPr>
      </w:pPr>
      <w:bookmarkStart w:id="0" w:name="_Toc317935163"/>
      <w:r w:rsidRPr="00436482">
        <w:rPr>
          <w:b/>
          <w:bCs/>
          <w:sz w:val="24"/>
          <w:szCs w:val="24"/>
        </w:rPr>
        <w:t>1.</w:t>
      </w:r>
      <w:r w:rsidR="009F4B4A">
        <w:rPr>
          <w:b/>
          <w:bCs/>
          <w:sz w:val="24"/>
          <w:szCs w:val="24"/>
        </w:rPr>
        <w:t>2</w:t>
      </w:r>
      <w:r w:rsidRPr="00436482">
        <w:rPr>
          <w:b/>
          <w:bCs/>
          <w:sz w:val="24"/>
          <w:szCs w:val="24"/>
        </w:rPr>
        <w:t>. Формы контроля:</w:t>
      </w:r>
    </w:p>
    <w:p w:rsidR="00222998" w:rsidRPr="00436482" w:rsidRDefault="00222998" w:rsidP="00222998">
      <w:pPr>
        <w:widowControl w:val="0"/>
        <w:ind w:firstLine="709"/>
        <w:rPr>
          <w:b/>
          <w:bCs/>
          <w:sz w:val="24"/>
          <w:szCs w:val="24"/>
        </w:rPr>
      </w:pPr>
      <w:r w:rsidRPr="00436482">
        <w:rPr>
          <w:bCs/>
          <w:sz w:val="24"/>
          <w:szCs w:val="24"/>
        </w:rPr>
        <w:t>учебная практика дифференцированный зачет.</w:t>
      </w:r>
    </w:p>
    <w:p w:rsidR="00222998" w:rsidRPr="00436482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436482">
        <w:rPr>
          <w:sz w:val="24"/>
          <w:szCs w:val="24"/>
        </w:rPr>
        <w:t>Результаты прохождения практики студентами учитываются при итоговой аттестации.</w:t>
      </w:r>
    </w:p>
    <w:p w:rsidR="00222998" w:rsidRPr="00436482" w:rsidRDefault="00222998" w:rsidP="00222998">
      <w:pPr>
        <w:widowControl w:val="0"/>
        <w:ind w:firstLine="709"/>
        <w:rPr>
          <w:b/>
          <w:bCs/>
          <w:sz w:val="24"/>
          <w:szCs w:val="24"/>
        </w:rPr>
      </w:pPr>
    </w:p>
    <w:p w:rsidR="00222998" w:rsidRPr="00436482" w:rsidRDefault="00222998" w:rsidP="00222998">
      <w:pPr>
        <w:widowControl w:val="0"/>
        <w:ind w:firstLine="709"/>
        <w:rPr>
          <w:b/>
          <w:bCs/>
          <w:sz w:val="24"/>
          <w:szCs w:val="24"/>
        </w:rPr>
      </w:pPr>
      <w:r w:rsidRPr="00436482">
        <w:rPr>
          <w:b/>
          <w:bCs/>
          <w:sz w:val="24"/>
          <w:szCs w:val="24"/>
        </w:rPr>
        <w:t>Количество часов на освоение программы учебной и производственной практик:</w:t>
      </w:r>
    </w:p>
    <w:p w:rsidR="00222998" w:rsidRPr="00436482" w:rsidRDefault="00222998" w:rsidP="00222998">
      <w:pPr>
        <w:widowControl w:val="0"/>
        <w:ind w:firstLine="709"/>
        <w:rPr>
          <w:b/>
          <w:bCs/>
          <w:sz w:val="24"/>
          <w:szCs w:val="24"/>
        </w:rPr>
      </w:pPr>
    </w:p>
    <w:p w:rsidR="00222998" w:rsidRPr="00436482" w:rsidRDefault="00222998" w:rsidP="00222998">
      <w:pPr>
        <w:widowControl w:val="0"/>
        <w:ind w:firstLine="709"/>
        <w:rPr>
          <w:sz w:val="24"/>
          <w:szCs w:val="24"/>
        </w:rPr>
      </w:pPr>
      <w:r w:rsidRPr="00436482">
        <w:rPr>
          <w:sz w:val="24"/>
          <w:szCs w:val="24"/>
        </w:rPr>
        <w:t>36 часа (1 неделя);</w:t>
      </w:r>
    </w:p>
    <w:p w:rsidR="00222998" w:rsidRPr="00436482" w:rsidRDefault="00222998" w:rsidP="00222998">
      <w:pPr>
        <w:widowControl w:val="0"/>
        <w:ind w:firstLine="709"/>
        <w:jc w:val="both"/>
        <w:rPr>
          <w:b/>
          <w:sz w:val="24"/>
          <w:szCs w:val="24"/>
        </w:rPr>
      </w:pPr>
    </w:p>
    <w:p w:rsidR="00222998" w:rsidRPr="00436482" w:rsidRDefault="00222998" w:rsidP="00222998">
      <w:pPr>
        <w:widowControl w:val="0"/>
        <w:ind w:firstLine="709"/>
        <w:jc w:val="both"/>
        <w:rPr>
          <w:b/>
          <w:sz w:val="24"/>
          <w:szCs w:val="24"/>
        </w:rPr>
      </w:pPr>
      <w:r w:rsidRPr="00436482">
        <w:rPr>
          <w:b/>
          <w:sz w:val="24"/>
          <w:szCs w:val="24"/>
        </w:rPr>
        <w:t>1.</w:t>
      </w:r>
      <w:r w:rsidR="009F4B4A">
        <w:rPr>
          <w:b/>
          <w:sz w:val="24"/>
          <w:szCs w:val="24"/>
        </w:rPr>
        <w:t>3</w:t>
      </w:r>
      <w:r w:rsidRPr="00436482">
        <w:rPr>
          <w:b/>
          <w:sz w:val="24"/>
          <w:szCs w:val="24"/>
        </w:rPr>
        <w:t>. График практики</w:t>
      </w:r>
    </w:p>
    <w:p w:rsidR="00222998" w:rsidRPr="00436482" w:rsidRDefault="00222998" w:rsidP="00222998">
      <w:pPr>
        <w:widowControl w:val="0"/>
        <w:ind w:firstLine="709"/>
        <w:jc w:val="both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1559"/>
        <w:gridCol w:w="4371"/>
        <w:gridCol w:w="849"/>
        <w:gridCol w:w="2404"/>
      </w:tblGrid>
      <w:tr w:rsidR="00F14C7E" w:rsidTr="00F14C7E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Курс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pacing w:val="-4"/>
                <w:sz w:val="22"/>
                <w:szCs w:val="22"/>
                <w:lang w:eastAsia="ar-SA"/>
              </w:rPr>
            </w:pPr>
            <w:r>
              <w:rPr>
                <w:b/>
                <w:spacing w:val="-4"/>
                <w:sz w:val="22"/>
                <w:szCs w:val="22"/>
                <w:lang w:eastAsia="ar-SA"/>
              </w:rPr>
              <w:t>Семестр проведения разделов практики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практики (или разделов практики) в образовательной программе</w:t>
            </w:r>
          </w:p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</w:t>
            </w:r>
            <w:r>
              <w:rPr>
                <w:i/>
                <w:sz w:val="22"/>
                <w:szCs w:val="22"/>
                <w:lang w:eastAsia="ar-SA"/>
              </w:rPr>
              <w:t>после изучения, каких дисциплин, разделов ПМ</w:t>
            </w:r>
            <w:r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Кол-во часов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проведения</w:t>
            </w:r>
          </w:p>
        </w:tc>
      </w:tr>
      <w:tr w:rsidR="00F14C7E" w:rsidTr="00F14C7E">
        <w:trPr>
          <w:trHeight w:val="6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sz w:val="24"/>
                <w:szCs w:val="24"/>
              </w:rPr>
              <w:t>Раздел 1 Макаронная промышленность. Классификация макаронных изделий. Сырье для производства макаронных изделий.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F14C7E" w:rsidTr="00F14C7E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 Технологический процесс производства макаронных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</w:tr>
      <w:tr w:rsidR="00F14C7E" w:rsidTr="00F14C7E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 Качество изделий. Факторы, влияющие на качество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F14C7E" w:rsidTr="00F14C7E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 Производство нетрадиционных видов макаронных изделий. Нормирование и учет расхода сырья в макаронном производстве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F14C7E" w:rsidTr="00F14C7E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 5 Технохимический контроль макаронного производства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F14C7E" w:rsidTr="00F14C7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Учебная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  <w:shd w:val="clear" w:color="auto" w:fill="FFFFFF"/>
                <w:lang w:eastAsia="ar-SA"/>
              </w:rPr>
              <w:t>ГАПОУ «ОГК»</w:t>
            </w:r>
          </w:p>
        </w:tc>
      </w:tr>
      <w:tr w:rsidR="00F14C7E" w:rsidTr="00F14C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E" w:rsidRDefault="00F14C7E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Производственная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ООО 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кондитер</w:t>
            </w:r>
            <w:proofErr w:type="gramStart"/>
            <w:r>
              <w:rPr>
                <w:sz w:val="22"/>
                <w:szCs w:val="22"/>
                <w:lang w:eastAsia="ar-SA"/>
              </w:rPr>
              <w:t>;О</w:t>
            </w:r>
            <w:proofErr w:type="gramEnd"/>
            <w:r>
              <w:rPr>
                <w:sz w:val="22"/>
                <w:szCs w:val="22"/>
                <w:lang w:eastAsia="ar-SA"/>
              </w:rPr>
              <w:t>ОО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</w:p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>;</w:t>
            </w:r>
          </w:p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№2.</w:t>
            </w:r>
          </w:p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Булочная–кондитерская «Грильяж»</w:t>
            </w:r>
          </w:p>
        </w:tc>
      </w:tr>
      <w:tr w:rsidR="00F14C7E" w:rsidTr="00F14C7E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right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7E" w:rsidRDefault="00F14C7E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379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7E" w:rsidRDefault="00F14C7E">
            <w:pPr>
              <w:suppressAutoHyphens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22998" w:rsidRPr="00436482" w:rsidRDefault="00222998" w:rsidP="00222998">
      <w:pPr>
        <w:widowControl w:val="0"/>
        <w:jc w:val="both"/>
        <w:rPr>
          <w:b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222998" w:rsidRDefault="00222998" w:rsidP="00222998"/>
    <w:p w:rsidR="009F4B4A" w:rsidRDefault="009F4B4A" w:rsidP="00222998"/>
    <w:p w:rsidR="009F4B4A" w:rsidRDefault="009F4B4A" w:rsidP="00222998"/>
    <w:p w:rsidR="009F4B4A" w:rsidRPr="00436482" w:rsidRDefault="009F4B4A" w:rsidP="00222998"/>
    <w:bookmarkEnd w:id="0"/>
    <w:p w:rsidR="009F4B4A" w:rsidRDefault="009F4B4A" w:rsidP="00222998">
      <w:pPr>
        <w:widowControl w:val="0"/>
        <w:spacing w:line="276" w:lineRule="auto"/>
        <w:jc w:val="center"/>
        <w:outlineLvl w:val="0"/>
        <w:rPr>
          <w:b/>
          <w:bCs/>
          <w:caps/>
          <w:kern w:val="32"/>
          <w:sz w:val="24"/>
          <w:szCs w:val="24"/>
        </w:rPr>
      </w:pPr>
    </w:p>
    <w:p w:rsidR="009F4B4A" w:rsidRDefault="009F4B4A" w:rsidP="00222998">
      <w:pPr>
        <w:widowControl w:val="0"/>
        <w:spacing w:line="276" w:lineRule="auto"/>
        <w:jc w:val="center"/>
        <w:outlineLvl w:val="0"/>
        <w:rPr>
          <w:b/>
          <w:bCs/>
          <w:caps/>
          <w:kern w:val="32"/>
          <w:sz w:val="24"/>
          <w:szCs w:val="24"/>
        </w:rPr>
      </w:pPr>
    </w:p>
    <w:p w:rsidR="009F4B4A" w:rsidRDefault="009F4B4A" w:rsidP="00222998">
      <w:pPr>
        <w:widowControl w:val="0"/>
        <w:spacing w:line="276" w:lineRule="auto"/>
        <w:jc w:val="center"/>
        <w:outlineLvl w:val="0"/>
        <w:rPr>
          <w:b/>
          <w:bCs/>
          <w:caps/>
          <w:kern w:val="32"/>
          <w:sz w:val="24"/>
          <w:szCs w:val="24"/>
        </w:rPr>
      </w:pPr>
    </w:p>
    <w:p w:rsidR="009F4B4A" w:rsidRDefault="009F4B4A" w:rsidP="00222998">
      <w:pPr>
        <w:widowControl w:val="0"/>
        <w:spacing w:line="276" w:lineRule="auto"/>
        <w:jc w:val="center"/>
        <w:outlineLvl w:val="0"/>
        <w:rPr>
          <w:b/>
          <w:bCs/>
          <w:caps/>
          <w:kern w:val="32"/>
          <w:sz w:val="24"/>
          <w:szCs w:val="24"/>
        </w:rPr>
      </w:pPr>
    </w:p>
    <w:p w:rsidR="00222998" w:rsidRPr="00436482" w:rsidRDefault="00222998" w:rsidP="00222998">
      <w:pPr>
        <w:widowControl w:val="0"/>
        <w:spacing w:line="276" w:lineRule="auto"/>
        <w:jc w:val="center"/>
        <w:outlineLvl w:val="0"/>
        <w:rPr>
          <w:b/>
          <w:bCs/>
          <w:caps/>
          <w:kern w:val="32"/>
          <w:sz w:val="24"/>
          <w:szCs w:val="24"/>
        </w:rPr>
      </w:pPr>
      <w:r w:rsidRPr="00436482">
        <w:rPr>
          <w:b/>
          <w:bCs/>
          <w:caps/>
          <w:kern w:val="32"/>
          <w:sz w:val="24"/>
          <w:szCs w:val="24"/>
        </w:rPr>
        <w:t>2. структура учебной практики</w:t>
      </w:r>
    </w:p>
    <w:p w:rsidR="00222998" w:rsidRPr="00436482" w:rsidRDefault="00222998" w:rsidP="00222998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222998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436482">
        <w:rPr>
          <w:b/>
          <w:bCs/>
          <w:sz w:val="24"/>
          <w:szCs w:val="24"/>
        </w:rPr>
        <w:t>ЗАНЯТИЕ № 1</w:t>
      </w:r>
    </w:p>
    <w:p w:rsidR="00222998" w:rsidRPr="00436482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</w:p>
    <w:p w:rsidR="00222998" w:rsidRDefault="00222998" w:rsidP="00222998">
      <w:pPr>
        <w:jc w:val="center"/>
        <w:rPr>
          <w:b/>
          <w:sz w:val="24"/>
          <w:szCs w:val="24"/>
        </w:rPr>
      </w:pPr>
      <w:r w:rsidRPr="00A2269A">
        <w:rPr>
          <w:b/>
          <w:sz w:val="24"/>
          <w:szCs w:val="24"/>
        </w:rPr>
        <w:t>Тема: Классификация макаронных изделий</w:t>
      </w:r>
    </w:p>
    <w:p w:rsidR="00222998" w:rsidRPr="00A2269A" w:rsidRDefault="00222998" w:rsidP="00222998">
      <w:pPr>
        <w:jc w:val="center"/>
        <w:rPr>
          <w:b/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Результатом освоения данной темы является овлад</w:t>
      </w:r>
      <w:r>
        <w:rPr>
          <w:sz w:val="24"/>
          <w:szCs w:val="24"/>
        </w:rPr>
        <w:t>ение обучающимися профессиональ</w:t>
      </w:r>
      <w:r w:rsidRPr="00A2269A">
        <w:rPr>
          <w:sz w:val="24"/>
          <w:szCs w:val="24"/>
        </w:rPr>
        <w:t>ными компетенциями:</w:t>
      </w:r>
    </w:p>
    <w:p w:rsidR="00222998" w:rsidRDefault="00222998" w:rsidP="00222998">
      <w:pPr>
        <w:rPr>
          <w:sz w:val="24"/>
          <w:szCs w:val="24"/>
        </w:rPr>
      </w:pP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ПК 4.1</w:t>
      </w:r>
      <w:proofErr w:type="gramStart"/>
      <w:r>
        <w:rPr>
          <w:sz w:val="24"/>
          <w:szCs w:val="24"/>
        </w:rPr>
        <w:t xml:space="preserve"> </w:t>
      </w:r>
      <w:r w:rsidRPr="00A2269A">
        <w:rPr>
          <w:sz w:val="24"/>
          <w:szCs w:val="24"/>
        </w:rPr>
        <w:t>К</w:t>
      </w:r>
      <w:proofErr w:type="gramEnd"/>
      <w:r w:rsidRPr="00A2269A">
        <w:rPr>
          <w:sz w:val="24"/>
          <w:szCs w:val="24"/>
        </w:rPr>
        <w:t>онтролировать соблюдение требований к качеству сырья при производстве различных видов макаронных изделий</w:t>
      </w:r>
      <w:r w:rsidRPr="00A2269A">
        <w:t>.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ОК1</w:t>
      </w:r>
      <w:proofErr w:type="gramStart"/>
      <w:r w:rsidRPr="00A2269A">
        <w:rPr>
          <w:sz w:val="24"/>
          <w:szCs w:val="24"/>
        </w:rPr>
        <w:tab/>
        <w:t>П</w:t>
      </w:r>
      <w:proofErr w:type="gramEnd"/>
      <w:r w:rsidRPr="00A2269A">
        <w:rPr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OK2</w:t>
      </w:r>
      <w:proofErr w:type="gramStart"/>
      <w:r w:rsidRPr="00A2269A">
        <w:rPr>
          <w:sz w:val="24"/>
          <w:szCs w:val="24"/>
        </w:rPr>
        <w:t xml:space="preserve"> </w:t>
      </w:r>
      <w:r w:rsidRPr="00A2269A">
        <w:rPr>
          <w:sz w:val="24"/>
          <w:szCs w:val="24"/>
        </w:rPr>
        <w:tab/>
        <w:t>О</w:t>
      </w:r>
      <w:proofErr w:type="gramEnd"/>
      <w:r w:rsidRPr="00A2269A">
        <w:rPr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ОК3</w:t>
      </w:r>
      <w:proofErr w:type="gramStart"/>
      <w:r w:rsidRPr="00A2269A">
        <w:rPr>
          <w:sz w:val="24"/>
          <w:szCs w:val="24"/>
        </w:rPr>
        <w:tab/>
        <w:t>А</w:t>
      </w:r>
      <w:proofErr w:type="gramEnd"/>
      <w:r w:rsidRPr="00A2269A">
        <w:rPr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ОК4</w:t>
      </w:r>
      <w:proofErr w:type="gramStart"/>
      <w:r w:rsidRPr="00A2269A">
        <w:rPr>
          <w:sz w:val="24"/>
          <w:szCs w:val="24"/>
        </w:rPr>
        <w:tab/>
        <w:t>О</w:t>
      </w:r>
      <w:proofErr w:type="gramEnd"/>
      <w:r w:rsidRPr="00A2269A">
        <w:rPr>
          <w:sz w:val="24"/>
          <w:szCs w:val="24"/>
        </w:rPr>
        <w:t>существлять поиск информации, необходимой для эффективного выполнения профессиональных задач;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ОК5</w:t>
      </w:r>
      <w:proofErr w:type="gramStart"/>
      <w:r w:rsidRPr="00A2269A">
        <w:rPr>
          <w:sz w:val="24"/>
          <w:szCs w:val="24"/>
        </w:rPr>
        <w:tab/>
        <w:t>И</w:t>
      </w:r>
      <w:proofErr w:type="gramEnd"/>
      <w:r w:rsidRPr="00A2269A">
        <w:rPr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ОК6</w:t>
      </w:r>
      <w:proofErr w:type="gramStart"/>
      <w:r w:rsidRPr="00A2269A">
        <w:rPr>
          <w:sz w:val="24"/>
          <w:szCs w:val="24"/>
        </w:rPr>
        <w:tab/>
        <w:t>Р</w:t>
      </w:r>
      <w:proofErr w:type="gramEnd"/>
      <w:r w:rsidRPr="00A2269A">
        <w:rPr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 7.</w:t>
      </w:r>
      <w:r w:rsidRPr="00A2269A">
        <w:rPr>
          <w:sz w:val="24"/>
          <w:szCs w:val="24"/>
        </w:rPr>
        <w:tab/>
        <w:t>Брать на себя ответственность за работу членов команды (подчиненных), результат выполнения заданий.</w:t>
      </w:r>
    </w:p>
    <w:p w:rsidR="00222998" w:rsidRPr="00A2269A" w:rsidRDefault="00222998" w:rsidP="00222998">
      <w:pPr>
        <w:rPr>
          <w:sz w:val="24"/>
          <w:szCs w:val="24"/>
        </w:rPr>
      </w:pPr>
      <w:r w:rsidRPr="00A2269A">
        <w:rPr>
          <w:sz w:val="24"/>
          <w:szCs w:val="24"/>
        </w:rPr>
        <w:t>ОК 8.</w:t>
      </w:r>
      <w:r w:rsidRPr="00A2269A">
        <w:rPr>
          <w:sz w:val="24"/>
          <w:szCs w:val="24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22998" w:rsidRDefault="00222998" w:rsidP="00222998">
      <w:r w:rsidRPr="00A2269A">
        <w:rPr>
          <w:sz w:val="24"/>
          <w:szCs w:val="24"/>
        </w:rPr>
        <w:t>ОК 9.</w:t>
      </w:r>
      <w:r w:rsidRPr="00A2269A">
        <w:rPr>
          <w:sz w:val="24"/>
          <w:szCs w:val="24"/>
        </w:rPr>
        <w:tab/>
        <w:t>Ориентироваться в условиях частой смены технологий в профессиональной деятельности</w:t>
      </w:r>
      <w:r>
        <w:t>.</w:t>
      </w:r>
    </w:p>
    <w:p w:rsidR="00222998" w:rsidRPr="00A2269A" w:rsidRDefault="00222998" w:rsidP="00222998">
      <w:pPr>
        <w:rPr>
          <w:bCs/>
          <w:i/>
          <w:sz w:val="24"/>
          <w:szCs w:val="24"/>
        </w:rPr>
      </w:pPr>
      <w:r w:rsidRPr="00A2269A">
        <w:rPr>
          <w:b/>
          <w:bCs/>
          <w:sz w:val="24"/>
          <w:szCs w:val="24"/>
        </w:rPr>
        <w:t xml:space="preserve">План занятия: </w:t>
      </w:r>
    </w:p>
    <w:p w:rsidR="00222998" w:rsidRPr="00A2269A" w:rsidRDefault="00222998" w:rsidP="00222998">
      <w:pPr>
        <w:numPr>
          <w:ilvl w:val="0"/>
          <w:numId w:val="28"/>
        </w:numPr>
        <w:rPr>
          <w:sz w:val="24"/>
          <w:szCs w:val="24"/>
        </w:rPr>
      </w:pPr>
      <w:r w:rsidRPr="00A2269A">
        <w:rPr>
          <w:bCs/>
          <w:sz w:val="24"/>
          <w:szCs w:val="24"/>
        </w:rPr>
        <w:t>Организационный момент  - 5 минут</w:t>
      </w:r>
    </w:p>
    <w:p w:rsidR="00222998" w:rsidRDefault="00222998" w:rsidP="00222998">
      <w:pPr>
        <w:numPr>
          <w:ilvl w:val="0"/>
          <w:numId w:val="28"/>
        </w:numPr>
        <w:rPr>
          <w:sz w:val="24"/>
          <w:szCs w:val="24"/>
        </w:rPr>
      </w:pPr>
      <w:r w:rsidRPr="00A2269A">
        <w:rPr>
          <w:sz w:val="24"/>
          <w:szCs w:val="24"/>
        </w:rPr>
        <w:t>Актуализация опорных знаний – 45 минут</w:t>
      </w:r>
    </w:p>
    <w:p w:rsidR="00222998" w:rsidRPr="005531C1" w:rsidRDefault="00222998" w:rsidP="00222998">
      <w:pPr>
        <w:ind w:left="720"/>
        <w:rPr>
          <w:i/>
          <w:sz w:val="24"/>
          <w:szCs w:val="24"/>
        </w:rPr>
      </w:pPr>
      <w:r w:rsidRPr="005531C1">
        <w:rPr>
          <w:i/>
          <w:sz w:val="24"/>
          <w:szCs w:val="24"/>
        </w:rPr>
        <w:t xml:space="preserve">Ответы на вопросы </w:t>
      </w:r>
      <w:r>
        <w:rPr>
          <w:i/>
          <w:sz w:val="24"/>
          <w:szCs w:val="24"/>
        </w:rPr>
        <w:t xml:space="preserve">по теме « Производство макарон» 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 каких зерновых культур получают муку?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Какие существуют  виды помола?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 чего зависит вид муки?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Для каких целей предназначена пшеничная мука?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 какие основные сорта делится пшеничная мука?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 какие основные сорта делится ржаная мука?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пшеничную крупчатую.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пшеничную высшего сорта.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пшеничную первого сорта.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пшеничную второго сорта.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пшеничную обойную.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ржаную обойную.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ржаную обдирную.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Охарактеризовать муку ржаную сеяную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Почему мука высшего сорта имеет слегка сладковатый привкус?</w:t>
      </w:r>
    </w:p>
    <w:p w:rsidR="00222998" w:rsidRDefault="00222998" w:rsidP="00222998">
      <w:pPr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Отчего возникает горьковатый вкус муки?</w:t>
      </w:r>
    </w:p>
    <w:p w:rsidR="00222998" w:rsidRPr="00A2269A" w:rsidRDefault="00222998" w:rsidP="00222998">
      <w:pPr>
        <w:ind w:left="360"/>
        <w:rPr>
          <w:sz w:val="24"/>
          <w:szCs w:val="24"/>
        </w:rPr>
      </w:pPr>
    </w:p>
    <w:p w:rsidR="00222998" w:rsidRPr="005531C1" w:rsidRDefault="00222998" w:rsidP="00222998">
      <w:pPr>
        <w:rPr>
          <w:sz w:val="24"/>
          <w:szCs w:val="24"/>
        </w:rPr>
      </w:pPr>
      <w:r w:rsidRPr="005531C1">
        <w:rPr>
          <w:sz w:val="24"/>
          <w:szCs w:val="24"/>
        </w:rPr>
        <w:t>3.</w:t>
      </w:r>
      <w:r w:rsidRPr="005531C1">
        <w:rPr>
          <w:sz w:val="24"/>
          <w:szCs w:val="24"/>
        </w:rPr>
        <w:tab/>
        <w:t>Мотивационный момент –5 минут</w:t>
      </w:r>
    </w:p>
    <w:p w:rsidR="00222998" w:rsidRDefault="00222998" w:rsidP="00222998">
      <w:pPr>
        <w:rPr>
          <w:sz w:val="24"/>
          <w:szCs w:val="24"/>
        </w:rPr>
      </w:pPr>
      <w:r w:rsidRPr="005531C1">
        <w:rPr>
          <w:sz w:val="24"/>
          <w:szCs w:val="24"/>
        </w:rPr>
        <w:t>4.</w:t>
      </w:r>
      <w:r w:rsidRPr="005531C1">
        <w:rPr>
          <w:sz w:val="24"/>
          <w:szCs w:val="24"/>
        </w:rPr>
        <w:tab/>
        <w:t>Закрепление изученного  материала в рамках практики- 170 минут (выпол</w:t>
      </w:r>
      <w:r>
        <w:rPr>
          <w:sz w:val="24"/>
          <w:szCs w:val="24"/>
        </w:rPr>
        <w:t>нение за</w:t>
      </w:r>
      <w:r w:rsidRPr="005531C1">
        <w:rPr>
          <w:sz w:val="24"/>
          <w:szCs w:val="24"/>
        </w:rPr>
        <w:t>даний в дневнике практики)</w:t>
      </w:r>
    </w:p>
    <w:p w:rsidR="00222998" w:rsidRPr="005531C1" w:rsidRDefault="00222998" w:rsidP="00222998">
      <w:pPr>
        <w:rPr>
          <w:i/>
          <w:sz w:val="24"/>
          <w:szCs w:val="24"/>
        </w:rPr>
      </w:pPr>
      <w:r w:rsidRPr="005531C1">
        <w:rPr>
          <w:i/>
          <w:sz w:val="24"/>
          <w:szCs w:val="24"/>
          <w:u w:val="single"/>
        </w:rPr>
        <w:lastRenderedPageBreak/>
        <w:t>Выполнить</w:t>
      </w:r>
      <w:r w:rsidRPr="005531C1">
        <w:rPr>
          <w:i/>
          <w:sz w:val="24"/>
          <w:szCs w:val="24"/>
        </w:rPr>
        <w:t xml:space="preserve"> </w:t>
      </w:r>
      <w:r w:rsidRPr="005531C1">
        <w:rPr>
          <w:i/>
          <w:sz w:val="24"/>
          <w:szCs w:val="24"/>
          <w:u w:val="single"/>
        </w:rPr>
        <w:t>схему</w:t>
      </w:r>
      <w:r w:rsidRPr="005531C1">
        <w:rPr>
          <w:i/>
          <w:sz w:val="24"/>
          <w:szCs w:val="24"/>
        </w:rPr>
        <w:t xml:space="preserve">  классификации  </w:t>
      </w:r>
      <w:r>
        <w:rPr>
          <w:i/>
          <w:sz w:val="24"/>
          <w:szCs w:val="24"/>
        </w:rPr>
        <w:t xml:space="preserve"> макарон  в зависимости от типа  и под типа подгрупп</w:t>
      </w:r>
      <w:proofErr w:type="gramStart"/>
      <w:r>
        <w:rPr>
          <w:i/>
          <w:sz w:val="24"/>
          <w:szCs w:val="24"/>
        </w:rPr>
        <w:t xml:space="preserve"> </w:t>
      </w:r>
      <w:r w:rsidRPr="005531C1">
        <w:rPr>
          <w:i/>
          <w:sz w:val="24"/>
          <w:szCs w:val="24"/>
        </w:rPr>
        <w:t>:</w:t>
      </w:r>
      <w:proofErr w:type="gramEnd"/>
      <w:r w:rsidRPr="005531C1">
        <w:rPr>
          <w:i/>
          <w:sz w:val="24"/>
          <w:szCs w:val="24"/>
        </w:rPr>
        <w:t xml:space="preserve"> </w:t>
      </w:r>
    </w:p>
    <w:p w:rsidR="00222998" w:rsidRPr="005531C1" w:rsidRDefault="00222998" w:rsidP="00222998">
      <w:pPr>
        <w:rPr>
          <w:i/>
          <w:sz w:val="24"/>
          <w:szCs w:val="24"/>
        </w:rPr>
      </w:pPr>
      <w:r>
        <w:rPr>
          <w:i/>
          <w:sz w:val="24"/>
          <w:szCs w:val="24"/>
        </w:rPr>
        <w:t>- типы макаро</w:t>
      </w:r>
      <w:proofErr w:type="gramStart"/>
      <w:r>
        <w:rPr>
          <w:i/>
          <w:sz w:val="24"/>
          <w:szCs w:val="24"/>
        </w:rPr>
        <w:t>н(</w:t>
      </w:r>
      <w:proofErr w:type="gramEnd"/>
      <w:r>
        <w:rPr>
          <w:i/>
          <w:sz w:val="24"/>
          <w:szCs w:val="24"/>
        </w:rPr>
        <w:t xml:space="preserve"> трубчатые, нитевидные…)</w:t>
      </w:r>
      <w:r w:rsidRPr="005531C1">
        <w:rPr>
          <w:i/>
          <w:sz w:val="24"/>
          <w:szCs w:val="24"/>
        </w:rPr>
        <w:t>;</w:t>
      </w:r>
    </w:p>
    <w:p w:rsidR="00222998" w:rsidRPr="005531C1" w:rsidRDefault="00222998" w:rsidP="00222998">
      <w:pPr>
        <w:rPr>
          <w:i/>
          <w:sz w:val="24"/>
          <w:szCs w:val="24"/>
        </w:rPr>
      </w:pPr>
      <w:r w:rsidRPr="005531C1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подтипа макарон ( макароны, вермишель</w:t>
      </w:r>
      <w:proofErr w:type="gramStart"/>
      <w:r>
        <w:rPr>
          <w:i/>
          <w:sz w:val="24"/>
          <w:szCs w:val="24"/>
        </w:rPr>
        <w:t>..)</w:t>
      </w:r>
      <w:r w:rsidRPr="005531C1">
        <w:rPr>
          <w:i/>
          <w:sz w:val="24"/>
          <w:szCs w:val="24"/>
        </w:rPr>
        <w:t xml:space="preserve">;   </w:t>
      </w:r>
      <w:proofErr w:type="gramEnd"/>
    </w:p>
    <w:p w:rsidR="00222998" w:rsidRPr="005531C1" w:rsidRDefault="00222998" w:rsidP="00222998">
      <w:pPr>
        <w:rPr>
          <w:i/>
          <w:sz w:val="24"/>
          <w:szCs w:val="24"/>
        </w:rPr>
      </w:pPr>
      <w:r w:rsidRPr="005531C1">
        <w:rPr>
          <w:i/>
          <w:sz w:val="24"/>
          <w:szCs w:val="24"/>
        </w:rPr>
        <w:t xml:space="preserve"> -  </w:t>
      </w:r>
      <w:r>
        <w:rPr>
          <w:i/>
          <w:sz w:val="24"/>
          <w:szCs w:val="24"/>
        </w:rPr>
        <w:t>Виды по размеру сечения</w:t>
      </w:r>
      <w:r w:rsidRPr="005531C1">
        <w:rPr>
          <w:i/>
          <w:sz w:val="24"/>
          <w:szCs w:val="24"/>
        </w:rPr>
        <w:t>;</w:t>
      </w:r>
    </w:p>
    <w:p w:rsidR="00222998" w:rsidRDefault="00222998" w:rsidP="00222998">
      <w:pPr>
        <w:rPr>
          <w:i/>
          <w:sz w:val="24"/>
          <w:szCs w:val="24"/>
        </w:rPr>
      </w:pPr>
      <w:r w:rsidRPr="005531C1">
        <w:rPr>
          <w:i/>
          <w:sz w:val="24"/>
          <w:szCs w:val="24"/>
        </w:rPr>
        <w:t xml:space="preserve">-   </w:t>
      </w:r>
      <w:r>
        <w:rPr>
          <w:i/>
          <w:sz w:val="24"/>
          <w:szCs w:val="24"/>
        </w:rPr>
        <w:t>Виды по ширине</w:t>
      </w:r>
    </w:p>
    <w:p w:rsidR="00222998" w:rsidRDefault="00222998" w:rsidP="00222998">
      <w:pPr>
        <w:rPr>
          <w:i/>
          <w:sz w:val="24"/>
          <w:szCs w:val="24"/>
        </w:rPr>
      </w:pPr>
      <w:r>
        <w:rPr>
          <w:i/>
          <w:sz w:val="24"/>
          <w:szCs w:val="24"/>
        </w:rPr>
        <w:t>Выполнить в рабочей тетради краткий конспект по теме « Классификация макарон»</w:t>
      </w:r>
    </w:p>
    <w:p w:rsidR="00222998" w:rsidRDefault="00222998" w:rsidP="00222998">
      <w:pPr>
        <w:rPr>
          <w:i/>
          <w:sz w:val="24"/>
          <w:szCs w:val="24"/>
        </w:rPr>
      </w:pPr>
      <w:r>
        <w:rPr>
          <w:i/>
          <w:sz w:val="24"/>
          <w:szCs w:val="24"/>
        </w:rPr>
        <w:t>Выполнить в рабочей тетради таблицу - Классификация макаронных изделий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4"/>
        <w:gridCol w:w="2535"/>
      </w:tblGrid>
      <w:tr w:rsidR="00222998" w:rsidRPr="00B356E0" w:rsidTr="006251D3">
        <w:tc>
          <w:tcPr>
            <w:tcW w:w="2534" w:type="dxa"/>
            <w:shd w:val="clear" w:color="auto" w:fill="auto"/>
            <w:vAlign w:val="center"/>
          </w:tcPr>
          <w:p w:rsidR="00222998" w:rsidRPr="00B356E0" w:rsidRDefault="00222998" w:rsidP="006251D3">
            <w:pPr>
              <w:pStyle w:val="af5"/>
              <w:ind w:firstLine="225"/>
              <w:rPr>
                <w:color w:val="000000"/>
                <w:sz w:val="20"/>
                <w:szCs w:val="20"/>
              </w:rPr>
            </w:pPr>
            <w:r w:rsidRPr="00B356E0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22998" w:rsidRPr="00B356E0" w:rsidRDefault="00222998" w:rsidP="006251D3">
            <w:pPr>
              <w:pStyle w:val="af5"/>
              <w:ind w:firstLine="225"/>
              <w:rPr>
                <w:color w:val="000000"/>
                <w:sz w:val="20"/>
                <w:szCs w:val="20"/>
              </w:rPr>
            </w:pPr>
            <w:r w:rsidRPr="00B356E0">
              <w:rPr>
                <w:color w:val="000000"/>
                <w:sz w:val="20"/>
                <w:szCs w:val="20"/>
              </w:rPr>
              <w:t>Подтип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22998" w:rsidRPr="00B356E0" w:rsidRDefault="00222998" w:rsidP="006251D3">
            <w:pPr>
              <w:pStyle w:val="af5"/>
              <w:ind w:firstLine="225"/>
              <w:rPr>
                <w:color w:val="000000"/>
                <w:sz w:val="20"/>
                <w:szCs w:val="20"/>
              </w:rPr>
            </w:pPr>
            <w:r w:rsidRPr="00B356E0">
              <w:rPr>
                <w:color w:val="000000"/>
                <w:sz w:val="20"/>
                <w:szCs w:val="20"/>
              </w:rPr>
              <w:t>По размеру поперечного сечения или ширины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222998" w:rsidRPr="00B356E0" w:rsidRDefault="00222998" w:rsidP="006251D3">
            <w:pPr>
              <w:pStyle w:val="af5"/>
              <w:ind w:firstLine="225"/>
              <w:rPr>
                <w:color w:val="000000"/>
                <w:sz w:val="20"/>
                <w:szCs w:val="20"/>
              </w:rPr>
            </w:pPr>
            <w:r w:rsidRPr="00B356E0">
              <w:rPr>
                <w:color w:val="000000"/>
                <w:sz w:val="20"/>
                <w:szCs w:val="20"/>
              </w:rPr>
              <w:t>По длине и внешнему виду</w:t>
            </w:r>
          </w:p>
        </w:tc>
      </w:tr>
      <w:tr w:rsidR="00222998" w:rsidRPr="00B356E0" w:rsidTr="006251D3"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rPr>
                <w:i/>
                <w:sz w:val="24"/>
                <w:szCs w:val="24"/>
              </w:rPr>
            </w:pPr>
          </w:p>
        </w:tc>
        <w:tc>
          <w:tcPr>
            <w:tcW w:w="2535" w:type="dxa"/>
            <w:shd w:val="clear" w:color="auto" w:fill="auto"/>
          </w:tcPr>
          <w:p w:rsidR="00222998" w:rsidRPr="00B356E0" w:rsidRDefault="00222998" w:rsidP="006251D3">
            <w:pPr>
              <w:rPr>
                <w:i/>
                <w:sz w:val="24"/>
                <w:szCs w:val="24"/>
              </w:rPr>
            </w:pPr>
          </w:p>
        </w:tc>
      </w:tr>
    </w:tbl>
    <w:p w:rsidR="00222998" w:rsidRDefault="00222998" w:rsidP="00222998">
      <w:pPr>
        <w:rPr>
          <w:i/>
          <w:sz w:val="24"/>
          <w:szCs w:val="24"/>
        </w:rPr>
      </w:pPr>
    </w:p>
    <w:p w:rsidR="00222998" w:rsidRDefault="00222998" w:rsidP="0022299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Выполнить рисунки в рабочей тетради  макаронных  изделий.</w:t>
      </w:r>
    </w:p>
    <w:p w:rsidR="00222998" w:rsidRDefault="00222998" w:rsidP="00222998">
      <w:pPr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С</w:t>
      </w:r>
      <w:r w:rsidRPr="000D1447">
        <w:rPr>
          <w:i/>
          <w:sz w:val="24"/>
          <w:szCs w:val="24"/>
        </w:rPr>
        <w:t>равнить с контрольным образцом</w:t>
      </w:r>
      <w:r>
        <w:rPr>
          <w:i/>
          <w:sz w:val="24"/>
          <w:szCs w:val="24"/>
        </w:rPr>
        <w:t xml:space="preserve"> макаронных изделий записать</w:t>
      </w:r>
      <w:proofErr w:type="gramEnd"/>
      <w:r>
        <w:rPr>
          <w:i/>
          <w:sz w:val="24"/>
          <w:szCs w:val="24"/>
        </w:rPr>
        <w:t xml:space="preserve"> вывод в рабочую тетрадь.</w:t>
      </w:r>
    </w:p>
    <w:p w:rsidR="00222998" w:rsidRDefault="00222998" w:rsidP="00222998">
      <w:pPr>
        <w:rPr>
          <w:i/>
          <w:sz w:val="24"/>
          <w:szCs w:val="24"/>
        </w:rPr>
      </w:pPr>
    </w:p>
    <w:p w:rsidR="00222998" w:rsidRPr="006A5D4E" w:rsidRDefault="00222998" w:rsidP="00222998">
      <w:pPr>
        <w:rPr>
          <w:sz w:val="24"/>
          <w:szCs w:val="24"/>
        </w:rPr>
      </w:pPr>
      <w:r w:rsidRPr="000D1447">
        <w:rPr>
          <w:sz w:val="24"/>
          <w:szCs w:val="24"/>
        </w:rPr>
        <w:t>5.</w:t>
      </w:r>
      <w:r w:rsidRPr="000D1447">
        <w:rPr>
          <w:sz w:val="24"/>
          <w:szCs w:val="24"/>
        </w:rPr>
        <w:tab/>
        <w:t xml:space="preserve">Подведение итогов занятия </w:t>
      </w:r>
      <w:r>
        <w:rPr>
          <w:sz w:val="24"/>
          <w:szCs w:val="24"/>
        </w:rPr>
        <w:t>–</w:t>
      </w:r>
      <w:r w:rsidRPr="000D1447">
        <w:rPr>
          <w:sz w:val="24"/>
          <w:szCs w:val="24"/>
        </w:rPr>
        <w:t xml:space="preserve"> 10</w:t>
      </w: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ЗАНЯТИЕ № 2</w:t>
      </w:r>
    </w:p>
    <w:p w:rsidR="00222998" w:rsidRDefault="00222998" w:rsidP="0022299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Тема: </w:t>
      </w:r>
      <w:r w:rsidRPr="000D1447">
        <w:rPr>
          <w:b/>
          <w:bCs/>
          <w:sz w:val="24"/>
          <w:szCs w:val="24"/>
        </w:rPr>
        <w:t xml:space="preserve">Подготовка основного и дополнительного сырья, </w:t>
      </w:r>
    </w:p>
    <w:p w:rsidR="00222998" w:rsidRDefault="00222998" w:rsidP="00222998">
      <w:pPr>
        <w:jc w:val="both"/>
        <w:rPr>
          <w:b/>
          <w:bCs/>
          <w:sz w:val="24"/>
          <w:szCs w:val="24"/>
        </w:rPr>
      </w:pPr>
      <w:r w:rsidRPr="000D1447">
        <w:rPr>
          <w:b/>
          <w:bCs/>
          <w:sz w:val="24"/>
          <w:szCs w:val="24"/>
        </w:rPr>
        <w:t>приготовление макаронного теста.</w:t>
      </w:r>
    </w:p>
    <w:p w:rsidR="00222998" w:rsidRDefault="00222998" w:rsidP="00222998">
      <w:pPr>
        <w:rPr>
          <w:bCs/>
          <w:sz w:val="24"/>
          <w:szCs w:val="24"/>
        </w:rPr>
      </w:pPr>
    </w:p>
    <w:p w:rsidR="00222998" w:rsidRPr="000D1447" w:rsidRDefault="00222998" w:rsidP="00222998">
      <w:pPr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 xml:space="preserve">Результатом освоения данной темы является овладение обучающимися </w:t>
      </w:r>
      <w:proofErr w:type="spellStart"/>
      <w:proofErr w:type="gramStart"/>
      <w:r w:rsidRPr="000D1447">
        <w:rPr>
          <w:bCs/>
          <w:sz w:val="24"/>
          <w:szCs w:val="24"/>
        </w:rPr>
        <w:t>профессиональ-ными</w:t>
      </w:r>
      <w:proofErr w:type="spellEnd"/>
      <w:proofErr w:type="gramEnd"/>
      <w:r w:rsidRPr="000D1447">
        <w:rPr>
          <w:bCs/>
          <w:sz w:val="24"/>
          <w:szCs w:val="24"/>
        </w:rPr>
        <w:t xml:space="preserve"> компетенциями: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ПК 4.1</w:t>
      </w:r>
      <w:proofErr w:type="gramStart"/>
      <w:r>
        <w:rPr>
          <w:bCs/>
          <w:sz w:val="24"/>
          <w:szCs w:val="24"/>
        </w:rPr>
        <w:t xml:space="preserve">  </w:t>
      </w:r>
      <w:r w:rsidRPr="000D1447">
        <w:rPr>
          <w:bCs/>
          <w:sz w:val="24"/>
          <w:szCs w:val="24"/>
        </w:rPr>
        <w:t>К</w:t>
      </w:r>
      <w:proofErr w:type="gramEnd"/>
      <w:r w:rsidRPr="000D1447">
        <w:rPr>
          <w:bCs/>
          <w:sz w:val="24"/>
          <w:szCs w:val="24"/>
        </w:rPr>
        <w:t>онтролировать соблюдение требований к качеству сырья при производстве различных видов макаронных изделий.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ПК 4.2.</w:t>
      </w:r>
      <w:r>
        <w:rPr>
          <w:bCs/>
          <w:sz w:val="24"/>
          <w:szCs w:val="24"/>
        </w:rPr>
        <w:t xml:space="preserve">  </w:t>
      </w:r>
      <w:r w:rsidRPr="000D1447">
        <w:rPr>
          <w:bCs/>
          <w:sz w:val="24"/>
          <w:szCs w:val="24"/>
        </w:rPr>
        <w:t>Организовывать и осуществлять технологический процесс производства различных видов макаронных изделий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ОК1</w:t>
      </w:r>
      <w:proofErr w:type="gramStart"/>
      <w:r w:rsidRPr="000D1447">
        <w:rPr>
          <w:bCs/>
          <w:sz w:val="24"/>
          <w:szCs w:val="24"/>
        </w:rPr>
        <w:tab/>
        <w:t>П</w:t>
      </w:r>
      <w:proofErr w:type="gramEnd"/>
      <w:r w:rsidRPr="000D1447">
        <w:rPr>
          <w:bCs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OK2</w:t>
      </w:r>
      <w:proofErr w:type="gramStart"/>
      <w:r w:rsidRPr="000D1447">
        <w:rPr>
          <w:bCs/>
          <w:sz w:val="24"/>
          <w:szCs w:val="24"/>
        </w:rPr>
        <w:t xml:space="preserve"> </w:t>
      </w:r>
      <w:r w:rsidRPr="000D1447">
        <w:rPr>
          <w:bCs/>
          <w:sz w:val="24"/>
          <w:szCs w:val="24"/>
        </w:rPr>
        <w:tab/>
        <w:t>О</w:t>
      </w:r>
      <w:proofErr w:type="gramEnd"/>
      <w:r w:rsidRPr="000D1447">
        <w:rPr>
          <w:bCs/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ОК3</w:t>
      </w:r>
      <w:proofErr w:type="gramStart"/>
      <w:r w:rsidRPr="000D1447">
        <w:rPr>
          <w:bCs/>
          <w:sz w:val="24"/>
          <w:szCs w:val="24"/>
        </w:rPr>
        <w:tab/>
        <w:t>А</w:t>
      </w:r>
      <w:proofErr w:type="gramEnd"/>
      <w:r w:rsidRPr="000D1447">
        <w:rPr>
          <w:bCs/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ОК4</w:t>
      </w:r>
      <w:proofErr w:type="gramStart"/>
      <w:r w:rsidRPr="000D1447">
        <w:rPr>
          <w:bCs/>
          <w:sz w:val="24"/>
          <w:szCs w:val="24"/>
        </w:rPr>
        <w:tab/>
        <w:t>О</w:t>
      </w:r>
      <w:proofErr w:type="gramEnd"/>
      <w:r w:rsidRPr="000D1447">
        <w:rPr>
          <w:bCs/>
          <w:sz w:val="24"/>
          <w:szCs w:val="24"/>
        </w:rPr>
        <w:t xml:space="preserve">существлять поиск информации, необходимой для эффективного выполнения </w:t>
      </w:r>
      <w:proofErr w:type="spellStart"/>
      <w:r w:rsidRPr="000D1447">
        <w:rPr>
          <w:bCs/>
          <w:sz w:val="24"/>
          <w:szCs w:val="24"/>
        </w:rPr>
        <w:t>профес-сиональных</w:t>
      </w:r>
      <w:proofErr w:type="spellEnd"/>
      <w:r w:rsidRPr="000D1447">
        <w:rPr>
          <w:bCs/>
          <w:sz w:val="24"/>
          <w:szCs w:val="24"/>
        </w:rPr>
        <w:t xml:space="preserve"> задач;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ОК5</w:t>
      </w:r>
      <w:proofErr w:type="gramStart"/>
      <w:r w:rsidRPr="000D1447">
        <w:rPr>
          <w:bCs/>
          <w:sz w:val="24"/>
          <w:szCs w:val="24"/>
        </w:rPr>
        <w:tab/>
        <w:t>И</w:t>
      </w:r>
      <w:proofErr w:type="gramEnd"/>
      <w:r w:rsidRPr="000D1447">
        <w:rPr>
          <w:bCs/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ОК6</w:t>
      </w:r>
      <w:proofErr w:type="gramStart"/>
      <w:r w:rsidRPr="000D1447">
        <w:rPr>
          <w:bCs/>
          <w:sz w:val="24"/>
          <w:szCs w:val="24"/>
        </w:rPr>
        <w:tab/>
        <w:t>Р</w:t>
      </w:r>
      <w:proofErr w:type="gramEnd"/>
      <w:r w:rsidRPr="000D1447">
        <w:rPr>
          <w:bCs/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 7.</w:t>
      </w:r>
      <w:r w:rsidRPr="000D1447">
        <w:rPr>
          <w:bCs/>
          <w:sz w:val="24"/>
          <w:szCs w:val="24"/>
        </w:rPr>
        <w:tab/>
        <w:t xml:space="preserve">Брать на себя ответственность за работу членов команды (подчиненных), результат </w:t>
      </w:r>
      <w:proofErr w:type="spellStart"/>
      <w:proofErr w:type="gramStart"/>
      <w:r w:rsidRPr="000D1447">
        <w:rPr>
          <w:bCs/>
          <w:sz w:val="24"/>
          <w:szCs w:val="24"/>
        </w:rPr>
        <w:t>вы-полнения</w:t>
      </w:r>
      <w:proofErr w:type="spellEnd"/>
      <w:proofErr w:type="gramEnd"/>
      <w:r w:rsidRPr="000D1447">
        <w:rPr>
          <w:bCs/>
          <w:sz w:val="24"/>
          <w:szCs w:val="24"/>
        </w:rPr>
        <w:t xml:space="preserve"> заданий.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 8.</w:t>
      </w:r>
      <w:r w:rsidRPr="000D1447">
        <w:rPr>
          <w:bCs/>
          <w:sz w:val="24"/>
          <w:szCs w:val="24"/>
        </w:rPr>
        <w:tab/>
        <w:t xml:space="preserve">Самостоятельно определять задачи профессионального и личностного развития, </w:t>
      </w:r>
      <w:proofErr w:type="spellStart"/>
      <w:proofErr w:type="gramStart"/>
      <w:r w:rsidRPr="000D1447">
        <w:rPr>
          <w:bCs/>
          <w:sz w:val="24"/>
          <w:szCs w:val="24"/>
        </w:rPr>
        <w:t>зани-маться</w:t>
      </w:r>
      <w:proofErr w:type="spellEnd"/>
      <w:proofErr w:type="gramEnd"/>
      <w:r w:rsidRPr="000D1447">
        <w:rPr>
          <w:bCs/>
          <w:sz w:val="24"/>
          <w:szCs w:val="24"/>
        </w:rPr>
        <w:t xml:space="preserve"> самообразованием, осознанно планировать повышение квалификации.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>ОК 9.</w:t>
      </w:r>
      <w:r w:rsidRPr="000D1447">
        <w:rPr>
          <w:bCs/>
          <w:sz w:val="24"/>
          <w:szCs w:val="24"/>
        </w:rPr>
        <w:tab/>
        <w:t xml:space="preserve">Ориентироваться в условиях частой смены технологий </w:t>
      </w:r>
      <w:proofErr w:type="gramStart"/>
      <w:r w:rsidRPr="000D1447">
        <w:rPr>
          <w:bCs/>
          <w:sz w:val="24"/>
          <w:szCs w:val="24"/>
        </w:rPr>
        <w:t>в</w:t>
      </w:r>
      <w:proofErr w:type="gramEnd"/>
      <w:r w:rsidRPr="000D1447">
        <w:rPr>
          <w:bCs/>
          <w:sz w:val="24"/>
          <w:szCs w:val="24"/>
        </w:rPr>
        <w:t xml:space="preserve"> профессиональной </w:t>
      </w:r>
      <w:proofErr w:type="spellStart"/>
      <w:r w:rsidRPr="000D1447">
        <w:rPr>
          <w:bCs/>
          <w:sz w:val="24"/>
          <w:szCs w:val="24"/>
        </w:rPr>
        <w:t>деятельно-сти</w:t>
      </w:r>
      <w:proofErr w:type="spellEnd"/>
      <w:r w:rsidRPr="000D1447">
        <w:rPr>
          <w:bCs/>
          <w:sz w:val="24"/>
          <w:szCs w:val="24"/>
        </w:rPr>
        <w:t>.</w:t>
      </w:r>
    </w:p>
    <w:p w:rsidR="00222998" w:rsidRPr="000D1447" w:rsidRDefault="00222998" w:rsidP="00222998">
      <w:pPr>
        <w:jc w:val="both"/>
        <w:rPr>
          <w:b/>
          <w:bCs/>
          <w:sz w:val="24"/>
          <w:szCs w:val="24"/>
        </w:rPr>
      </w:pPr>
      <w:r w:rsidRPr="000D1447">
        <w:rPr>
          <w:b/>
          <w:bCs/>
          <w:sz w:val="24"/>
          <w:szCs w:val="24"/>
        </w:rPr>
        <w:t xml:space="preserve">План занятия: 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0D1447">
        <w:rPr>
          <w:bCs/>
          <w:sz w:val="24"/>
          <w:szCs w:val="24"/>
        </w:rPr>
        <w:t>Организационный момент  - 5 минут</w:t>
      </w:r>
    </w:p>
    <w:p w:rsidR="00222998" w:rsidRPr="000D1447" w:rsidRDefault="00222998" w:rsidP="002229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Pr="000D1447">
        <w:rPr>
          <w:bCs/>
          <w:sz w:val="24"/>
          <w:szCs w:val="24"/>
        </w:rPr>
        <w:t>Актуализация опорных знаний – 45 минут</w:t>
      </w:r>
    </w:p>
    <w:p w:rsidR="00222998" w:rsidRDefault="00222998" w:rsidP="00222998">
      <w:pPr>
        <w:tabs>
          <w:tab w:val="left" w:pos="1134"/>
        </w:tabs>
        <w:spacing w:line="276" w:lineRule="auto"/>
        <w:ind w:firstLine="284"/>
        <w:rPr>
          <w:sz w:val="24"/>
          <w:szCs w:val="24"/>
        </w:rPr>
      </w:pPr>
      <w:r w:rsidRPr="00C522F5">
        <w:rPr>
          <w:sz w:val="24"/>
          <w:szCs w:val="24"/>
        </w:rPr>
        <w:t xml:space="preserve">- беседа с группой о </w:t>
      </w:r>
      <w:r>
        <w:rPr>
          <w:sz w:val="24"/>
          <w:szCs w:val="24"/>
        </w:rPr>
        <w:t>классификациях макаронных изделиях</w:t>
      </w:r>
    </w:p>
    <w:p w:rsidR="00222998" w:rsidRDefault="00222998" w:rsidP="00222998">
      <w:pPr>
        <w:tabs>
          <w:tab w:val="left" w:pos="1134"/>
        </w:tabs>
        <w:spacing w:line="276" w:lineRule="auto"/>
        <w:ind w:firstLine="284"/>
        <w:rPr>
          <w:sz w:val="24"/>
          <w:szCs w:val="24"/>
        </w:rPr>
      </w:pPr>
      <w:r w:rsidRPr="00C522F5">
        <w:rPr>
          <w:snapToGrid w:val="0"/>
          <w:sz w:val="24"/>
          <w:szCs w:val="24"/>
        </w:rPr>
        <w:t xml:space="preserve">- </w:t>
      </w:r>
      <w:r w:rsidRPr="00C522F5">
        <w:rPr>
          <w:sz w:val="24"/>
          <w:szCs w:val="24"/>
        </w:rPr>
        <w:t>опрос по организации</w:t>
      </w:r>
      <w:r>
        <w:rPr>
          <w:sz w:val="24"/>
          <w:szCs w:val="24"/>
        </w:rPr>
        <w:t xml:space="preserve"> подготовки </w:t>
      </w:r>
      <w:r w:rsidRPr="00C522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основного и дополнительного сырья для производства 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222998" w:rsidRPr="00C522F5" w:rsidRDefault="00222998" w:rsidP="00222998">
      <w:pPr>
        <w:tabs>
          <w:tab w:val="left" w:pos="284"/>
        </w:tabs>
        <w:spacing w:line="276" w:lineRule="auto"/>
        <w:rPr>
          <w:sz w:val="24"/>
          <w:szCs w:val="24"/>
        </w:rPr>
      </w:pPr>
      <w:r w:rsidRPr="00C522F5">
        <w:rPr>
          <w:sz w:val="24"/>
          <w:szCs w:val="24"/>
        </w:rPr>
        <w:t>3.</w:t>
      </w:r>
      <w:r w:rsidRPr="00C522F5">
        <w:rPr>
          <w:sz w:val="24"/>
          <w:szCs w:val="24"/>
        </w:rPr>
        <w:tab/>
        <w:t>Мотивационный момент –5 минут</w:t>
      </w:r>
    </w:p>
    <w:p w:rsidR="00222998" w:rsidRDefault="00222998" w:rsidP="00222998">
      <w:pPr>
        <w:tabs>
          <w:tab w:val="left" w:pos="284"/>
        </w:tabs>
        <w:spacing w:line="276" w:lineRule="auto"/>
        <w:rPr>
          <w:sz w:val="24"/>
          <w:szCs w:val="24"/>
        </w:rPr>
      </w:pPr>
      <w:r w:rsidRPr="00C522F5">
        <w:rPr>
          <w:sz w:val="24"/>
          <w:szCs w:val="24"/>
        </w:rPr>
        <w:t>4.</w:t>
      </w:r>
      <w:r w:rsidRPr="00C522F5">
        <w:rPr>
          <w:sz w:val="24"/>
          <w:szCs w:val="24"/>
        </w:rPr>
        <w:tab/>
        <w:t>Закрепление изученного  материала в рамках пра</w:t>
      </w:r>
      <w:r>
        <w:rPr>
          <w:sz w:val="24"/>
          <w:szCs w:val="24"/>
        </w:rPr>
        <w:t>ктики- 170 минут (выполнение за</w:t>
      </w:r>
      <w:r w:rsidRPr="00C522F5">
        <w:rPr>
          <w:sz w:val="24"/>
          <w:szCs w:val="24"/>
        </w:rPr>
        <w:t>даний в дневнике практики)</w:t>
      </w:r>
    </w:p>
    <w:p w:rsidR="00222998" w:rsidRPr="00F00B8A" w:rsidRDefault="00222998" w:rsidP="00222998">
      <w:pPr>
        <w:tabs>
          <w:tab w:val="left" w:pos="284"/>
        </w:tabs>
        <w:spacing w:line="276" w:lineRule="auto"/>
        <w:ind w:firstLine="284"/>
        <w:rPr>
          <w:i/>
          <w:sz w:val="24"/>
          <w:szCs w:val="24"/>
        </w:rPr>
      </w:pPr>
      <w:r w:rsidRPr="00F00B8A">
        <w:rPr>
          <w:i/>
          <w:sz w:val="24"/>
          <w:szCs w:val="24"/>
        </w:rPr>
        <w:lastRenderedPageBreak/>
        <w:t>Работая с раздаточным теоретическим материалом выполнить задания в рабочей тетради:</w:t>
      </w:r>
    </w:p>
    <w:p w:rsidR="00222998" w:rsidRPr="00C522F5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 w:rsidRPr="00C522F5">
        <w:rPr>
          <w:i/>
          <w:snapToGrid w:val="0"/>
          <w:sz w:val="24"/>
          <w:szCs w:val="24"/>
          <w:u w:val="single"/>
        </w:rPr>
        <w:t>Выполнить</w:t>
      </w:r>
      <w:r w:rsidRPr="00C522F5">
        <w:rPr>
          <w:i/>
          <w:snapToGrid w:val="0"/>
          <w:sz w:val="24"/>
          <w:szCs w:val="24"/>
        </w:rPr>
        <w:t xml:space="preserve"> </w:t>
      </w:r>
      <w:r w:rsidRPr="00C522F5">
        <w:rPr>
          <w:i/>
          <w:snapToGrid w:val="0"/>
          <w:sz w:val="24"/>
          <w:szCs w:val="24"/>
          <w:u w:val="single"/>
        </w:rPr>
        <w:t>схему</w:t>
      </w:r>
      <w:r w:rsidRPr="00C522F5">
        <w:rPr>
          <w:i/>
          <w:snapToGrid w:val="0"/>
          <w:sz w:val="24"/>
          <w:szCs w:val="24"/>
        </w:rPr>
        <w:t xml:space="preserve">  </w:t>
      </w:r>
      <w:r>
        <w:rPr>
          <w:i/>
          <w:snapToGrid w:val="0"/>
          <w:sz w:val="24"/>
          <w:szCs w:val="24"/>
        </w:rPr>
        <w:t>сырья основного и дополнительного для производства макаронных изделий</w:t>
      </w:r>
      <w:r w:rsidRPr="00C522F5">
        <w:rPr>
          <w:i/>
          <w:snapToGrid w:val="0"/>
          <w:sz w:val="24"/>
          <w:szCs w:val="24"/>
        </w:rPr>
        <w:t xml:space="preserve">: 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 w:rsidRPr="00C522F5">
        <w:rPr>
          <w:i/>
          <w:snapToGrid w:val="0"/>
          <w:sz w:val="24"/>
          <w:szCs w:val="24"/>
        </w:rPr>
        <w:t>Выполнить</w:t>
      </w:r>
      <w:r>
        <w:rPr>
          <w:i/>
          <w:snapToGrid w:val="0"/>
          <w:sz w:val="24"/>
          <w:szCs w:val="24"/>
        </w:rPr>
        <w:t xml:space="preserve"> технологические  схемы подготовки</w:t>
      </w:r>
      <w:r w:rsidRPr="00C522F5">
        <w:rPr>
          <w:i/>
          <w:snapToGrid w:val="0"/>
          <w:sz w:val="24"/>
          <w:szCs w:val="24"/>
        </w:rPr>
        <w:t xml:space="preserve"> сырья основного и дополнительного для производства макаронных изделий</w:t>
      </w:r>
      <w:r>
        <w:rPr>
          <w:i/>
          <w:snapToGrid w:val="0"/>
          <w:sz w:val="24"/>
          <w:szCs w:val="24"/>
        </w:rPr>
        <w:t>: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Выполнить конспект краткий требований к основному и дополнительному сырью для производства макаронных изделий;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Выполнить технологическую схему в рабочую тетрадь  приготовления макаронного теста;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 w:rsidRPr="00F00B8A">
        <w:rPr>
          <w:i/>
          <w:snapToGrid w:val="0"/>
          <w:sz w:val="24"/>
          <w:szCs w:val="24"/>
        </w:rPr>
        <w:t>Выполнить в р</w:t>
      </w:r>
      <w:r>
        <w:rPr>
          <w:i/>
          <w:snapToGrid w:val="0"/>
          <w:sz w:val="24"/>
          <w:szCs w:val="24"/>
        </w:rPr>
        <w:t>абочую тетрадь таблицы</w:t>
      </w:r>
      <w:r w:rsidRPr="00F00B8A">
        <w:rPr>
          <w:i/>
          <w:snapToGrid w:val="0"/>
          <w:sz w:val="24"/>
          <w:szCs w:val="24"/>
        </w:rPr>
        <w:t>:</w:t>
      </w:r>
    </w:p>
    <w:p w:rsidR="00222998" w:rsidRPr="00DC71DC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Таблица 1- тип замеса в зависимости от влажности теста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</w:rPr>
              <w:t xml:space="preserve">Тип замеса </w:t>
            </w: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  <w:lang w:val="en-US"/>
              </w:rPr>
              <w:t>W</w:t>
            </w:r>
            <w:r w:rsidRPr="00B356E0">
              <w:rPr>
                <w:i/>
                <w:snapToGrid w:val="0"/>
                <w:sz w:val="24"/>
                <w:szCs w:val="24"/>
              </w:rPr>
              <w:t xml:space="preserve"> теста, %</w:t>
            </w:r>
          </w:p>
        </w:tc>
      </w:tr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</w:tr>
    </w:tbl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 xml:space="preserve"> 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 xml:space="preserve"> Таблица 2- тип замеса в зависимости от факторов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</w:rPr>
              <w:t xml:space="preserve">Факторы </w:t>
            </w: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</w:rPr>
              <w:t>Тип замеса</w:t>
            </w:r>
          </w:p>
        </w:tc>
      </w:tr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</w:tr>
    </w:tbl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Таблица 3 – тип замеса в зависимости от температуры 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</w:rPr>
              <w:t>Тип замеса</w:t>
            </w: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  <w:r w:rsidRPr="00B356E0">
              <w:rPr>
                <w:i/>
                <w:snapToGrid w:val="0"/>
                <w:sz w:val="24"/>
                <w:szCs w:val="24"/>
              </w:rPr>
              <w:t>Температура воды</w:t>
            </w:r>
          </w:p>
        </w:tc>
      </w:tr>
      <w:tr w:rsidR="00222998" w:rsidRPr="00B356E0" w:rsidTr="006251D3">
        <w:tc>
          <w:tcPr>
            <w:tcW w:w="5068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222998" w:rsidRPr="00B356E0" w:rsidRDefault="00222998" w:rsidP="006251D3">
            <w:pPr>
              <w:tabs>
                <w:tab w:val="left" w:pos="1134"/>
              </w:tabs>
              <w:spacing w:line="276" w:lineRule="auto"/>
              <w:rPr>
                <w:i/>
                <w:snapToGrid w:val="0"/>
                <w:sz w:val="24"/>
                <w:szCs w:val="24"/>
              </w:rPr>
            </w:pPr>
          </w:p>
        </w:tc>
      </w:tr>
    </w:tbl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</w:p>
    <w:p w:rsidR="00222998" w:rsidRPr="00DC71DC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 xml:space="preserve">Выполнить зарисовку  технологической  схемы  </w:t>
      </w:r>
      <w:r w:rsidRPr="00DC71DC">
        <w:rPr>
          <w:i/>
          <w:snapToGrid w:val="0"/>
          <w:sz w:val="24"/>
          <w:szCs w:val="24"/>
        </w:rPr>
        <w:t>установки Б6-ЛОА для приготовления и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 w:rsidRPr="00DC71DC">
        <w:rPr>
          <w:i/>
          <w:snapToGrid w:val="0"/>
          <w:sz w:val="24"/>
          <w:szCs w:val="24"/>
        </w:rPr>
        <w:t>дозирования добавок</w:t>
      </w:r>
      <w:r>
        <w:rPr>
          <w:i/>
          <w:snapToGrid w:val="0"/>
          <w:sz w:val="24"/>
          <w:szCs w:val="24"/>
        </w:rPr>
        <w:t>;</w:t>
      </w:r>
    </w:p>
    <w:p w:rsidR="00222998" w:rsidRPr="00DC71DC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 xml:space="preserve">Выполнить краткий конспект принцип работы </w:t>
      </w:r>
      <w:r w:rsidRPr="00DC71DC">
        <w:rPr>
          <w:i/>
          <w:snapToGrid w:val="0"/>
          <w:sz w:val="24"/>
          <w:szCs w:val="24"/>
        </w:rPr>
        <w:t>установки Б6-ЛОА для приготовления и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 w:rsidRPr="00DC71DC">
        <w:rPr>
          <w:i/>
          <w:snapToGrid w:val="0"/>
          <w:sz w:val="24"/>
          <w:szCs w:val="24"/>
        </w:rPr>
        <w:t>дозирования добавок;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Приготовить макаронное тесто в технологической последовательности.</w:t>
      </w:r>
    </w:p>
    <w:p w:rsidR="00222998" w:rsidRDefault="00222998" w:rsidP="00222998">
      <w:pPr>
        <w:rPr>
          <w:sz w:val="24"/>
          <w:szCs w:val="24"/>
        </w:rPr>
      </w:pPr>
    </w:p>
    <w:p w:rsidR="00222998" w:rsidRDefault="00222998" w:rsidP="00222998">
      <w:pPr>
        <w:rPr>
          <w:sz w:val="24"/>
          <w:szCs w:val="24"/>
        </w:rPr>
      </w:pPr>
      <w:r w:rsidRPr="000D1447">
        <w:rPr>
          <w:sz w:val="24"/>
          <w:szCs w:val="24"/>
        </w:rPr>
        <w:t>5.</w:t>
      </w:r>
      <w:r w:rsidRPr="000D1447">
        <w:rPr>
          <w:sz w:val="24"/>
          <w:szCs w:val="24"/>
        </w:rPr>
        <w:tab/>
        <w:t xml:space="preserve">Подведение итогов занятия </w:t>
      </w:r>
      <w:r>
        <w:rPr>
          <w:sz w:val="24"/>
          <w:szCs w:val="24"/>
        </w:rPr>
        <w:t>–</w:t>
      </w:r>
      <w:r w:rsidRPr="000D1447">
        <w:rPr>
          <w:sz w:val="24"/>
          <w:szCs w:val="24"/>
        </w:rPr>
        <w:t xml:space="preserve"> 10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</w:p>
    <w:p w:rsidR="00222998" w:rsidRPr="00DC71DC" w:rsidRDefault="00222998" w:rsidP="00222998">
      <w:pPr>
        <w:tabs>
          <w:tab w:val="left" w:pos="1134"/>
        </w:tabs>
        <w:spacing w:line="276" w:lineRule="auto"/>
        <w:rPr>
          <w:snapToGrid w:val="0"/>
          <w:sz w:val="24"/>
          <w:szCs w:val="24"/>
        </w:rPr>
      </w:pPr>
    </w:p>
    <w:p w:rsidR="00222998" w:rsidRDefault="00222998" w:rsidP="0022299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ЗАНЯТИЕ № 3</w:t>
      </w:r>
    </w:p>
    <w:p w:rsidR="00222998" w:rsidRDefault="00222998" w:rsidP="0022299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Тема: </w:t>
      </w:r>
      <w:r w:rsidRPr="001C6481">
        <w:rPr>
          <w:b/>
          <w:bCs/>
          <w:sz w:val="24"/>
          <w:szCs w:val="24"/>
        </w:rPr>
        <w:t>Использование нетрадиционного сырья в приготовлении макарон.</w:t>
      </w:r>
    </w:p>
    <w:p w:rsidR="00222998" w:rsidRPr="000D1447" w:rsidRDefault="00222998" w:rsidP="00222998">
      <w:pPr>
        <w:rPr>
          <w:bCs/>
          <w:sz w:val="24"/>
          <w:szCs w:val="24"/>
        </w:rPr>
      </w:pPr>
      <w:r w:rsidRPr="000D1447">
        <w:rPr>
          <w:bCs/>
          <w:sz w:val="24"/>
          <w:szCs w:val="24"/>
        </w:rPr>
        <w:t xml:space="preserve">Результатом освоения данной темы является овладение обучающимися </w:t>
      </w:r>
      <w:proofErr w:type="spellStart"/>
      <w:proofErr w:type="gramStart"/>
      <w:r w:rsidRPr="000D1447">
        <w:rPr>
          <w:bCs/>
          <w:sz w:val="24"/>
          <w:szCs w:val="24"/>
        </w:rPr>
        <w:t>профессиональ-ными</w:t>
      </w:r>
      <w:proofErr w:type="spellEnd"/>
      <w:proofErr w:type="gramEnd"/>
      <w:r w:rsidRPr="000D1447">
        <w:rPr>
          <w:bCs/>
          <w:sz w:val="24"/>
          <w:szCs w:val="24"/>
        </w:rPr>
        <w:t xml:space="preserve"> компетенциями: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ПК 4.1.</w:t>
      </w:r>
      <w:r w:rsidRPr="001C6481">
        <w:rPr>
          <w:bCs/>
          <w:sz w:val="24"/>
          <w:szCs w:val="24"/>
        </w:rPr>
        <w:t>Обеспечивать эксплуатацию технологического оборудования при производстве различных видов макаронных изделий.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ПК 4.3.</w:t>
      </w:r>
      <w:r>
        <w:rPr>
          <w:bCs/>
          <w:sz w:val="24"/>
          <w:szCs w:val="24"/>
        </w:rPr>
        <w:t xml:space="preserve"> </w:t>
      </w:r>
      <w:r w:rsidRPr="001C6481">
        <w:rPr>
          <w:bCs/>
          <w:sz w:val="24"/>
          <w:szCs w:val="24"/>
        </w:rPr>
        <w:t>Контролировать соблюдение требований к качеству сырья при производстве различных видов макаронных изделий.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ОК1</w:t>
      </w:r>
      <w:proofErr w:type="gramStart"/>
      <w:r w:rsidRPr="001C6481">
        <w:rPr>
          <w:bCs/>
          <w:sz w:val="24"/>
          <w:szCs w:val="24"/>
        </w:rPr>
        <w:tab/>
        <w:t>П</w:t>
      </w:r>
      <w:proofErr w:type="gramEnd"/>
      <w:r w:rsidRPr="001C6481">
        <w:rPr>
          <w:bCs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OK2</w:t>
      </w:r>
      <w:proofErr w:type="gramStart"/>
      <w:r w:rsidRPr="001C6481">
        <w:rPr>
          <w:bCs/>
          <w:sz w:val="24"/>
          <w:szCs w:val="24"/>
        </w:rPr>
        <w:t xml:space="preserve"> </w:t>
      </w:r>
      <w:r w:rsidRPr="001C6481">
        <w:rPr>
          <w:bCs/>
          <w:sz w:val="24"/>
          <w:szCs w:val="24"/>
        </w:rPr>
        <w:tab/>
        <w:t>О</w:t>
      </w:r>
      <w:proofErr w:type="gramEnd"/>
      <w:r w:rsidRPr="001C6481">
        <w:rPr>
          <w:bCs/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ОК3</w:t>
      </w:r>
      <w:proofErr w:type="gramStart"/>
      <w:r w:rsidRPr="001C6481">
        <w:rPr>
          <w:bCs/>
          <w:sz w:val="24"/>
          <w:szCs w:val="24"/>
        </w:rPr>
        <w:tab/>
        <w:t>А</w:t>
      </w:r>
      <w:proofErr w:type="gramEnd"/>
      <w:r w:rsidRPr="001C6481">
        <w:rPr>
          <w:bCs/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ОК4</w:t>
      </w:r>
      <w:proofErr w:type="gramStart"/>
      <w:r w:rsidRPr="001C6481">
        <w:rPr>
          <w:bCs/>
          <w:sz w:val="24"/>
          <w:szCs w:val="24"/>
        </w:rPr>
        <w:tab/>
        <w:t>О</w:t>
      </w:r>
      <w:proofErr w:type="gramEnd"/>
      <w:r w:rsidRPr="001C6481">
        <w:rPr>
          <w:bCs/>
          <w:sz w:val="24"/>
          <w:szCs w:val="24"/>
        </w:rPr>
        <w:t xml:space="preserve">существлять поиск информации, необходимой для эффективного выполнения </w:t>
      </w:r>
      <w:proofErr w:type="spellStart"/>
      <w:r w:rsidRPr="001C6481">
        <w:rPr>
          <w:bCs/>
          <w:sz w:val="24"/>
          <w:szCs w:val="24"/>
        </w:rPr>
        <w:t>профес-сиональных</w:t>
      </w:r>
      <w:proofErr w:type="spellEnd"/>
      <w:r w:rsidRPr="001C6481">
        <w:rPr>
          <w:bCs/>
          <w:sz w:val="24"/>
          <w:szCs w:val="24"/>
        </w:rPr>
        <w:t xml:space="preserve"> задач;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ОК5</w:t>
      </w:r>
      <w:proofErr w:type="gramStart"/>
      <w:r w:rsidRPr="001C6481">
        <w:rPr>
          <w:bCs/>
          <w:sz w:val="24"/>
          <w:szCs w:val="24"/>
        </w:rPr>
        <w:tab/>
        <w:t>И</w:t>
      </w:r>
      <w:proofErr w:type="gramEnd"/>
      <w:r w:rsidRPr="001C6481">
        <w:rPr>
          <w:bCs/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ОК6</w:t>
      </w:r>
      <w:proofErr w:type="gramStart"/>
      <w:r w:rsidRPr="001C6481">
        <w:rPr>
          <w:bCs/>
          <w:sz w:val="24"/>
          <w:szCs w:val="24"/>
        </w:rPr>
        <w:tab/>
        <w:t>Р</w:t>
      </w:r>
      <w:proofErr w:type="gramEnd"/>
      <w:r w:rsidRPr="001C6481">
        <w:rPr>
          <w:bCs/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lastRenderedPageBreak/>
        <w:t>ОК 7.</w:t>
      </w:r>
      <w:r w:rsidRPr="001C6481">
        <w:rPr>
          <w:bCs/>
          <w:sz w:val="24"/>
          <w:szCs w:val="24"/>
        </w:rPr>
        <w:tab/>
        <w:t xml:space="preserve">Брать на себя ответственность за работу членов команды (подчиненных), результат </w:t>
      </w:r>
      <w:proofErr w:type="spellStart"/>
      <w:proofErr w:type="gramStart"/>
      <w:r w:rsidRPr="001C6481">
        <w:rPr>
          <w:bCs/>
          <w:sz w:val="24"/>
          <w:szCs w:val="24"/>
        </w:rPr>
        <w:t>вы-полнения</w:t>
      </w:r>
      <w:proofErr w:type="spellEnd"/>
      <w:proofErr w:type="gramEnd"/>
      <w:r w:rsidRPr="001C6481">
        <w:rPr>
          <w:bCs/>
          <w:sz w:val="24"/>
          <w:szCs w:val="24"/>
        </w:rPr>
        <w:t xml:space="preserve"> заданий.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 8.</w:t>
      </w:r>
      <w:r w:rsidRPr="001C6481">
        <w:rPr>
          <w:bCs/>
          <w:sz w:val="24"/>
          <w:szCs w:val="24"/>
        </w:rPr>
        <w:tab/>
        <w:t xml:space="preserve">Самостоятельно определять задачи профессионального и личностного развития, </w:t>
      </w:r>
      <w:proofErr w:type="spellStart"/>
      <w:proofErr w:type="gramStart"/>
      <w:r w:rsidRPr="001C6481">
        <w:rPr>
          <w:bCs/>
          <w:sz w:val="24"/>
          <w:szCs w:val="24"/>
        </w:rPr>
        <w:t>зани-маться</w:t>
      </w:r>
      <w:proofErr w:type="spellEnd"/>
      <w:proofErr w:type="gramEnd"/>
      <w:r w:rsidRPr="001C6481">
        <w:rPr>
          <w:bCs/>
          <w:sz w:val="24"/>
          <w:szCs w:val="24"/>
        </w:rPr>
        <w:t xml:space="preserve"> самообразованием, осознанно планировать повышение квалификации.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 9.</w:t>
      </w:r>
      <w:r w:rsidRPr="001C6481">
        <w:rPr>
          <w:bCs/>
          <w:sz w:val="24"/>
          <w:szCs w:val="24"/>
        </w:rPr>
        <w:tab/>
        <w:t xml:space="preserve">Ориентироваться в условиях частой смены технологий </w:t>
      </w:r>
      <w:proofErr w:type="gramStart"/>
      <w:r w:rsidRPr="001C6481">
        <w:rPr>
          <w:bCs/>
          <w:sz w:val="24"/>
          <w:szCs w:val="24"/>
        </w:rPr>
        <w:t>в</w:t>
      </w:r>
      <w:proofErr w:type="gramEnd"/>
      <w:r w:rsidRPr="001C6481">
        <w:rPr>
          <w:bCs/>
          <w:sz w:val="24"/>
          <w:szCs w:val="24"/>
        </w:rPr>
        <w:t xml:space="preserve"> профессиональной </w:t>
      </w:r>
      <w:proofErr w:type="spellStart"/>
      <w:r w:rsidRPr="001C6481">
        <w:rPr>
          <w:bCs/>
          <w:sz w:val="24"/>
          <w:szCs w:val="24"/>
        </w:rPr>
        <w:t>деятельно-сти</w:t>
      </w:r>
      <w:proofErr w:type="spellEnd"/>
      <w:r w:rsidRPr="001C6481">
        <w:rPr>
          <w:bCs/>
          <w:sz w:val="24"/>
          <w:szCs w:val="24"/>
        </w:rPr>
        <w:t>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</w:p>
    <w:p w:rsidR="00222998" w:rsidRPr="001C6481" w:rsidRDefault="00222998" w:rsidP="00222998">
      <w:pPr>
        <w:jc w:val="both"/>
        <w:rPr>
          <w:bCs/>
          <w:i/>
          <w:sz w:val="24"/>
          <w:szCs w:val="24"/>
        </w:rPr>
      </w:pPr>
      <w:r w:rsidRPr="001C6481">
        <w:rPr>
          <w:b/>
          <w:bCs/>
          <w:sz w:val="24"/>
          <w:szCs w:val="24"/>
        </w:rPr>
        <w:t xml:space="preserve">План занятия: </w:t>
      </w:r>
    </w:p>
    <w:p w:rsidR="00222998" w:rsidRPr="001C6481" w:rsidRDefault="00222998" w:rsidP="00222998">
      <w:pPr>
        <w:numPr>
          <w:ilvl w:val="0"/>
          <w:numId w:val="30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Организационный момент  - 5 минут</w:t>
      </w:r>
    </w:p>
    <w:p w:rsidR="00222998" w:rsidRPr="001C6481" w:rsidRDefault="00222998" w:rsidP="00222998">
      <w:pPr>
        <w:numPr>
          <w:ilvl w:val="0"/>
          <w:numId w:val="30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Актуализация опорных знаний – 45 минут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беседа с группой об основном и дополнительном сырье для макаронного производства;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 xml:space="preserve">- опрос </w:t>
      </w:r>
      <w:proofErr w:type="gramStart"/>
      <w:r w:rsidRPr="001C6481">
        <w:rPr>
          <w:bCs/>
          <w:sz w:val="24"/>
          <w:szCs w:val="24"/>
        </w:rPr>
        <w:t>по</w:t>
      </w:r>
      <w:proofErr w:type="gramEnd"/>
      <w:r w:rsidRPr="001C648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приготовлении  макаронного теста;</w:t>
      </w:r>
    </w:p>
    <w:p w:rsidR="00222998" w:rsidRPr="001C6481" w:rsidRDefault="00222998" w:rsidP="00222998">
      <w:pPr>
        <w:numPr>
          <w:ilvl w:val="0"/>
          <w:numId w:val="30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Мотивационный момент –5 минут</w:t>
      </w:r>
    </w:p>
    <w:p w:rsidR="00222998" w:rsidRDefault="00222998" w:rsidP="00222998">
      <w:pPr>
        <w:numPr>
          <w:ilvl w:val="0"/>
          <w:numId w:val="30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 xml:space="preserve">Закрепление изученного  материала в рамках практики- 170 минут (выполнение заданий в дневнике практики) </w:t>
      </w:r>
    </w:p>
    <w:p w:rsidR="00222998" w:rsidRPr="001C6481" w:rsidRDefault="00222998" w:rsidP="00222998">
      <w:pPr>
        <w:ind w:left="360"/>
        <w:jc w:val="both"/>
        <w:rPr>
          <w:bCs/>
          <w:sz w:val="24"/>
          <w:szCs w:val="24"/>
        </w:rPr>
      </w:pPr>
    </w:p>
    <w:p w:rsidR="00222998" w:rsidRPr="00BE0F9B" w:rsidRDefault="00222998" w:rsidP="00222998">
      <w:pPr>
        <w:jc w:val="both"/>
        <w:rPr>
          <w:bCs/>
          <w:i/>
          <w:sz w:val="24"/>
          <w:szCs w:val="24"/>
        </w:rPr>
      </w:pPr>
      <w:r w:rsidRPr="00BE0F9B">
        <w:rPr>
          <w:bCs/>
          <w:i/>
          <w:sz w:val="24"/>
          <w:szCs w:val="24"/>
        </w:rPr>
        <w:t xml:space="preserve">Просмотр видео по данной теме, произвести анализ современного рынка </w:t>
      </w:r>
      <w:proofErr w:type="gramStart"/>
      <w:r w:rsidRPr="00BE0F9B">
        <w:rPr>
          <w:bCs/>
          <w:i/>
          <w:sz w:val="24"/>
          <w:szCs w:val="24"/>
        </w:rPr>
        <w:t>по</w:t>
      </w:r>
      <w:proofErr w:type="gramEnd"/>
      <w:r w:rsidRPr="00BE0F9B">
        <w:rPr>
          <w:bCs/>
          <w:i/>
          <w:sz w:val="24"/>
          <w:szCs w:val="24"/>
        </w:rPr>
        <w:t xml:space="preserve"> данному </w:t>
      </w:r>
      <w:proofErr w:type="spellStart"/>
      <w:r w:rsidRPr="00BE0F9B">
        <w:rPr>
          <w:bCs/>
          <w:i/>
          <w:sz w:val="24"/>
          <w:szCs w:val="24"/>
        </w:rPr>
        <w:t>видее</w:t>
      </w:r>
      <w:proofErr w:type="spellEnd"/>
      <w:r w:rsidRPr="00BE0F9B">
        <w:rPr>
          <w:bCs/>
          <w:i/>
          <w:sz w:val="24"/>
          <w:szCs w:val="24"/>
        </w:rPr>
        <w:t xml:space="preserve"> и законспектировать в тетрадь</w:t>
      </w:r>
    </w:p>
    <w:p w:rsidR="00222998" w:rsidRDefault="00222998" w:rsidP="00222998"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Поработав с теоретическим материалом заполнить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4"/>
        <w:gridCol w:w="2535"/>
      </w:tblGrid>
      <w:tr w:rsidR="00222998" w:rsidRPr="00B356E0" w:rsidTr="006251D3"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  <w:r w:rsidRPr="00B356E0">
              <w:rPr>
                <w:bCs/>
                <w:i/>
                <w:sz w:val="24"/>
                <w:szCs w:val="24"/>
              </w:rPr>
              <w:t>Вид сырья</w:t>
            </w: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  <w:r w:rsidRPr="00B356E0">
              <w:rPr>
                <w:bCs/>
                <w:i/>
                <w:sz w:val="24"/>
                <w:szCs w:val="24"/>
              </w:rPr>
              <w:t>Требование</w:t>
            </w: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  <w:r w:rsidRPr="00B356E0">
              <w:rPr>
                <w:bCs/>
                <w:i/>
                <w:sz w:val="24"/>
                <w:szCs w:val="24"/>
              </w:rPr>
              <w:t>Подготовка сырья</w:t>
            </w:r>
          </w:p>
        </w:tc>
        <w:tc>
          <w:tcPr>
            <w:tcW w:w="2535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  <w:r w:rsidRPr="00B356E0">
              <w:rPr>
                <w:bCs/>
                <w:i/>
                <w:sz w:val="24"/>
                <w:szCs w:val="24"/>
              </w:rPr>
              <w:t xml:space="preserve">Приготовление </w:t>
            </w:r>
          </w:p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  <w:r w:rsidRPr="00B356E0">
              <w:rPr>
                <w:bCs/>
                <w:i/>
                <w:sz w:val="24"/>
                <w:szCs w:val="24"/>
              </w:rPr>
              <w:t>теста</w:t>
            </w:r>
          </w:p>
        </w:tc>
      </w:tr>
      <w:tr w:rsidR="00222998" w:rsidRPr="00B356E0" w:rsidTr="006251D3"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35" w:type="dxa"/>
            <w:shd w:val="clear" w:color="auto" w:fill="auto"/>
          </w:tcPr>
          <w:p w:rsidR="00222998" w:rsidRPr="00B356E0" w:rsidRDefault="00222998" w:rsidP="006251D3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</w:tr>
    </w:tbl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Задания для практического занятия: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1. Подготовить необходимое сырье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2. Замесить тесто с добавками</w:t>
      </w:r>
    </w:p>
    <w:p w:rsidR="00222998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3. Дать оценку качества готовых изделий</w:t>
      </w:r>
      <w:r>
        <w:rPr>
          <w:bCs/>
          <w:i/>
          <w:sz w:val="24"/>
          <w:szCs w:val="24"/>
        </w:rPr>
        <w:t xml:space="preserve">. </w:t>
      </w:r>
    </w:p>
    <w:p w:rsidR="00222998" w:rsidRDefault="00222998" w:rsidP="00222998"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4. произвести отчет в </w:t>
      </w:r>
      <w:proofErr w:type="gramStart"/>
      <w:r>
        <w:rPr>
          <w:bCs/>
          <w:i/>
          <w:sz w:val="24"/>
          <w:szCs w:val="24"/>
        </w:rPr>
        <w:t>рабочей</w:t>
      </w:r>
      <w:proofErr w:type="gramEnd"/>
      <w:r>
        <w:rPr>
          <w:bCs/>
          <w:i/>
          <w:sz w:val="24"/>
          <w:szCs w:val="24"/>
        </w:rPr>
        <w:t xml:space="preserve"> </w:t>
      </w:r>
      <w:proofErr w:type="spellStart"/>
      <w:r>
        <w:rPr>
          <w:bCs/>
          <w:i/>
          <w:sz w:val="24"/>
          <w:szCs w:val="24"/>
        </w:rPr>
        <w:t>татради</w:t>
      </w:r>
      <w:proofErr w:type="spellEnd"/>
      <w:r>
        <w:rPr>
          <w:bCs/>
          <w:i/>
          <w:sz w:val="24"/>
          <w:szCs w:val="24"/>
        </w:rPr>
        <w:t>.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 xml:space="preserve">         Инструкция по выполнению практической работы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При замесе такого теста свекольный или морковный сок смешивают с солью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и добавляют муку в малом количестве. Макаронное тесто представляет собой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несвязанную массу из увлажненных комочков и крошек. При раскатывании,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 xml:space="preserve">нарезании тесто уплотняется благодаря </w:t>
      </w:r>
      <w:proofErr w:type="gramStart"/>
      <w:r w:rsidRPr="0050555A">
        <w:rPr>
          <w:bCs/>
          <w:i/>
          <w:sz w:val="24"/>
          <w:szCs w:val="24"/>
        </w:rPr>
        <w:t>возникшим</w:t>
      </w:r>
      <w:proofErr w:type="gramEnd"/>
      <w:r w:rsidRPr="0050555A">
        <w:rPr>
          <w:bCs/>
          <w:i/>
          <w:sz w:val="24"/>
          <w:szCs w:val="24"/>
        </w:rPr>
        <w:t xml:space="preserve"> между комочками и крошками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нитям. При разделке изделия подготавливаются к сушке. Сушка является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решающим этапом производства макаронных изделий. После сушки изделия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могут использоваться в сваренном виде. Время варки изделий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 xml:space="preserve">до готовности определяется их размером. В среднем первую пробу макарон </w:t>
      </w:r>
      <w:proofErr w:type="gramStart"/>
      <w:r w:rsidRPr="0050555A">
        <w:rPr>
          <w:bCs/>
          <w:i/>
          <w:sz w:val="24"/>
          <w:szCs w:val="24"/>
        </w:rPr>
        <w:t>на</w:t>
      </w:r>
      <w:proofErr w:type="gramEnd"/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готовность можно брать после 5 мин варки, а затем через каждую минуту.</w:t>
      </w:r>
    </w:p>
    <w:p w:rsidR="00222998" w:rsidRPr="0050555A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После варки изделий определяется изменение массы изделий путем</w:t>
      </w:r>
    </w:p>
    <w:p w:rsidR="00222998" w:rsidRDefault="00222998" w:rsidP="00222998">
      <w:pPr>
        <w:jc w:val="both"/>
        <w:rPr>
          <w:bCs/>
          <w:i/>
          <w:sz w:val="24"/>
          <w:szCs w:val="24"/>
        </w:rPr>
      </w:pPr>
      <w:r w:rsidRPr="0050555A">
        <w:rPr>
          <w:bCs/>
          <w:i/>
          <w:sz w:val="24"/>
          <w:szCs w:val="24"/>
        </w:rPr>
        <w:t>взвешивания, а так же определяют вкусовые качества.</w:t>
      </w:r>
    </w:p>
    <w:p w:rsidR="00222998" w:rsidRDefault="00222998" w:rsidP="00222998">
      <w:pPr>
        <w:jc w:val="both"/>
        <w:rPr>
          <w:bCs/>
          <w:i/>
          <w:sz w:val="24"/>
          <w:szCs w:val="24"/>
        </w:rPr>
      </w:pPr>
    </w:p>
    <w:p w:rsidR="00222998" w:rsidRPr="0050555A" w:rsidRDefault="00222998" w:rsidP="00222998">
      <w:pPr>
        <w:jc w:val="both"/>
        <w:rPr>
          <w:bCs/>
          <w:sz w:val="24"/>
          <w:szCs w:val="24"/>
        </w:rPr>
      </w:pPr>
      <w:r w:rsidRPr="0050555A">
        <w:rPr>
          <w:bCs/>
          <w:sz w:val="24"/>
          <w:szCs w:val="24"/>
        </w:rPr>
        <w:t>5.</w:t>
      </w:r>
      <w:r w:rsidRPr="0050555A">
        <w:rPr>
          <w:bCs/>
          <w:sz w:val="24"/>
          <w:szCs w:val="24"/>
        </w:rPr>
        <w:tab/>
        <w:t>Подведение итогов занятия – 10</w:t>
      </w:r>
    </w:p>
    <w:p w:rsidR="00222998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</w:p>
    <w:p w:rsidR="00222998" w:rsidRPr="00F00B8A" w:rsidRDefault="00222998" w:rsidP="00222998">
      <w:pPr>
        <w:tabs>
          <w:tab w:val="left" w:pos="1134"/>
        </w:tabs>
        <w:spacing w:line="276" w:lineRule="auto"/>
        <w:rPr>
          <w:i/>
          <w:snapToGrid w:val="0"/>
          <w:sz w:val="24"/>
          <w:szCs w:val="24"/>
        </w:rPr>
      </w:pPr>
    </w:p>
    <w:p w:rsidR="00222998" w:rsidRPr="0050555A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50555A">
        <w:rPr>
          <w:b/>
          <w:bCs/>
          <w:sz w:val="24"/>
          <w:szCs w:val="24"/>
        </w:rPr>
        <w:t>ЗАНЯТИЕ № 4</w:t>
      </w:r>
    </w:p>
    <w:p w:rsidR="00222998" w:rsidRPr="0050555A" w:rsidRDefault="00222998" w:rsidP="00222998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  <w:r w:rsidRPr="0050555A">
        <w:rPr>
          <w:b/>
          <w:bCs/>
          <w:sz w:val="24"/>
          <w:szCs w:val="24"/>
        </w:rPr>
        <w:t>Тема «</w:t>
      </w:r>
      <w:r w:rsidRPr="0050555A">
        <w:rPr>
          <w:b/>
          <w:sz w:val="24"/>
          <w:szCs w:val="24"/>
        </w:rPr>
        <w:t>Уплотнение и формирование макаронного теста</w:t>
      </w:r>
      <w:proofErr w:type="gramStart"/>
      <w:r w:rsidRPr="0050555A">
        <w:rPr>
          <w:b/>
          <w:sz w:val="24"/>
          <w:szCs w:val="24"/>
        </w:rPr>
        <w:t>.</w:t>
      </w:r>
      <w:r w:rsidRPr="0050555A">
        <w:rPr>
          <w:b/>
          <w:bCs/>
          <w:sz w:val="24"/>
          <w:szCs w:val="24"/>
        </w:rPr>
        <w:t xml:space="preserve">» </w:t>
      </w:r>
      <w:proofErr w:type="gramEnd"/>
    </w:p>
    <w:p w:rsidR="00222998" w:rsidRPr="0050555A" w:rsidRDefault="00222998" w:rsidP="00222998">
      <w:pPr>
        <w:spacing w:line="276" w:lineRule="auto"/>
        <w:ind w:firstLine="709"/>
        <w:jc w:val="both"/>
        <w:rPr>
          <w:bCs/>
          <w:sz w:val="24"/>
          <w:szCs w:val="24"/>
        </w:rPr>
      </w:pPr>
      <w:r w:rsidRPr="0050555A">
        <w:rPr>
          <w:bCs/>
          <w:sz w:val="24"/>
          <w:szCs w:val="24"/>
        </w:rPr>
        <w:t>Результатом освоения данной темы является овладение обучающимися профессиональными компетенциями:</w:t>
      </w:r>
    </w:p>
    <w:p w:rsidR="00222998" w:rsidRPr="00C522F5" w:rsidRDefault="00222998" w:rsidP="00222998">
      <w:pPr>
        <w:tabs>
          <w:tab w:val="left" w:pos="1134"/>
        </w:tabs>
        <w:spacing w:line="276" w:lineRule="auto"/>
        <w:rPr>
          <w:snapToGrid w:val="0"/>
          <w:sz w:val="24"/>
          <w:szCs w:val="24"/>
        </w:rPr>
      </w:pPr>
    </w:p>
    <w:p w:rsidR="00222998" w:rsidRPr="0050555A" w:rsidRDefault="00222998" w:rsidP="00222998">
      <w:pPr>
        <w:jc w:val="both"/>
        <w:rPr>
          <w:sz w:val="24"/>
          <w:szCs w:val="24"/>
        </w:rPr>
      </w:pPr>
      <w:r>
        <w:rPr>
          <w:sz w:val="24"/>
          <w:szCs w:val="24"/>
        </w:rPr>
        <w:t>ПК 4.2.</w:t>
      </w:r>
      <w:r w:rsidRPr="0050555A">
        <w:rPr>
          <w:sz w:val="24"/>
          <w:szCs w:val="24"/>
        </w:rPr>
        <w:t>Организовывать и осуществлять технологический процесс производства различных видов макаронных изделий</w:t>
      </w:r>
    </w:p>
    <w:p w:rsidR="00222998" w:rsidRPr="000D1447" w:rsidRDefault="00222998" w:rsidP="002229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ПК 4.3. </w:t>
      </w:r>
      <w:r w:rsidRPr="0050555A">
        <w:rPr>
          <w:sz w:val="24"/>
          <w:szCs w:val="24"/>
        </w:rPr>
        <w:t>Обеспечивать эксплуатацию технологического оборудования при производстве различных видов макаронных изделий.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lastRenderedPageBreak/>
        <w:t>ОК1</w:t>
      </w:r>
      <w:proofErr w:type="gramStart"/>
      <w:r w:rsidRPr="001C6481">
        <w:rPr>
          <w:bCs/>
          <w:sz w:val="24"/>
          <w:szCs w:val="24"/>
        </w:rPr>
        <w:tab/>
        <w:t>П</w:t>
      </w:r>
      <w:proofErr w:type="gramEnd"/>
      <w:r w:rsidRPr="001C6481">
        <w:rPr>
          <w:bCs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OK2</w:t>
      </w:r>
      <w:proofErr w:type="gramStart"/>
      <w:r w:rsidRPr="001C6481">
        <w:rPr>
          <w:bCs/>
          <w:sz w:val="24"/>
          <w:szCs w:val="24"/>
        </w:rPr>
        <w:t xml:space="preserve"> </w:t>
      </w:r>
      <w:r w:rsidRPr="001C6481">
        <w:rPr>
          <w:bCs/>
          <w:sz w:val="24"/>
          <w:szCs w:val="24"/>
        </w:rPr>
        <w:tab/>
        <w:t>О</w:t>
      </w:r>
      <w:proofErr w:type="gramEnd"/>
      <w:r w:rsidRPr="001C6481">
        <w:rPr>
          <w:bCs/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ОК3</w:t>
      </w:r>
      <w:proofErr w:type="gramStart"/>
      <w:r w:rsidRPr="001C6481">
        <w:rPr>
          <w:bCs/>
          <w:sz w:val="24"/>
          <w:szCs w:val="24"/>
        </w:rPr>
        <w:tab/>
        <w:t>А</w:t>
      </w:r>
      <w:proofErr w:type="gramEnd"/>
      <w:r w:rsidRPr="001C6481">
        <w:rPr>
          <w:bCs/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ОК4</w:t>
      </w:r>
      <w:proofErr w:type="gramStart"/>
      <w:r w:rsidRPr="001C6481">
        <w:rPr>
          <w:bCs/>
          <w:sz w:val="24"/>
          <w:szCs w:val="24"/>
        </w:rPr>
        <w:tab/>
        <w:t>О</w:t>
      </w:r>
      <w:proofErr w:type="gramEnd"/>
      <w:r w:rsidRPr="001C6481">
        <w:rPr>
          <w:bCs/>
          <w:sz w:val="24"/>
          <w:szCs w:val="24"/>
        </w:rPr>
        <w:t xml:space="preserve">существлять поиск информации, необходимой для эффективного выполнения </w:t>
      </w:r>
      <w:proofErr w:type="spellStart"/>
      <w:r w:rsidRPr="001C6481">
        <w:rPr>
          <w:bCs/>
          <w:sz w:val="24"/>
          <w:szCs w:val="24"/>
        </w:rPr>
        <w:t>профес-сиональных</w:t>
      </w:r>
      <w:proofErr w:type="spellEnd"/>
      <w:r w:rsidRPr="001C6481">
        <w:rPr>
          <w:bCs/>
          <w:sz w:val="24"/>
          <w:szCs w:val="24"/>
        </w:rPr>
        <w:t xml:space="preserve"> задач;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ОК5</w:t>
      </w:r>
      <w:proofErr w:type="gramStart"/>
      <w:r w:rsidRPr="001C6481">
        <w:rPr>
          <w:bCs/>
          <w:sz w:val="24"/>
          <w:szCs w:val="24"/>
        </w:rPr>
        <w:tab/>
        <w:t>И</w:t>
      </w:r>
      <w:proofErr w:type="gramEnd"/>
      <w:r w:rsidRPr="001C6481">
        <w:rPr>
          <w:bCs/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ОК6</w:t>
      </w:r>
      <w:proofErr w:type="gramStart"/>
      <w:r w:rsidRPr="001C6481">
        <w:rPr>
          <w:bCs/>
          <w:sz w:val="24"/>
          <w:szCs w:val="24"/>
        </w:rPr>
        <w:tab/>
        <w:t>Р</w:t>
      </w:r>
      <w:proofErr w:type="gramEnd"/>
      <w:r w:rsidRPr="001C6481">
        <w:rPr>
          <w:bCs/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 7.</w:t>
      </w:r>
      <w:r w:rsidRPr="001C6481">
        <w:rPr>
          <w:bCs/>
          <w:sz w:val="24"/>
          <w:szCs w:val="24"/>
        </w:rPr>
        <w:tab/>
        <w:t xml:space="preserve">Брать на себя ответственность за работу членов команды (подчиненных), результат </w:t>
      </w:r>
      <w:proofErr w:type="spellStart"/>
      <w:proofErr w:type="gramStart"/>
      <w:r w:rsidRPr="001C6481">
        <w:rPr>
          <w:bCs/>
          <w:sz w:val="24"/>
          <w:szCs w:val="24"/>
        </w:rPr>
        <w:t>вы-полнения</w:t>
      </w:r>
      <w:proofErr w:type="spellEnd"/>
      <w:proofErr w:type="gramEnd"/>
      <w:r w:rsidRPr="001C6481">
        <w:rPr>
          <w:bCs/>
          <w:sz w:val="24"/>
          <w:szCs w:val="24"/>
        </w:rPr>
        <w:t xml:space="preserve"> заданий.</w:t>
      </w:r>
    </w:p>
    <w:p w:rsidR="00222998" w:rsidRPr="001C6481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 8.</w:t>
      </w:r>
      <w:r w:rsidRPr="001C6481">
        <w:rPr>
          <w:bCs/>
          <w:sz w:val="24"/>
          <w:szCs w:val="24"/>
        </w:rPr>
        <w:tab/>
        <w:t xml:space="preserve">Самостоятельно определять задачи профессионального и личностного развития, </w:t>
      </w:r>
      <w:proofErr w:type="spellStart"/>
      <w:proofErr w:type="gramStart"/>
      <w:r w:rsidRPr="001C6481">
        <w:rPr>
          <w:bCs/>
          <w:sz w:val="24"/>
          <w:szCs w:val="24"/>
        </w:rPr>
        <w:t>зани-маться</w:t>
      </w:r>
      <w:proofErr w:type="spellEnd"/>
      <w:proofErr w:type="gramEnd"/>
      <w:r w:rsidRPr="001C6481">
        <w:rPr>
          <w:bCs/>
          <w:sz w:val="24"/>
          <w:szCs w:val="24"/>
        </w:rPr>
        <w:t xml:space="preserve"> самообразованием, осознанно планировать повышение квалификации.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ОК 9.</w:t>
      </w:r>
      <w:r w:rsidRPr="001C6481">
        <w:rPr>
          <w:bCs/>
          <w:sz w:val="24"/>
          <w:szCs w:val="24"/>
        </w:rPr>
        <w:tab/>
        <w:t xml:space="preserve">Ориентироваться в условиях частой смены технологий </w:t>
      </w:r>
      <w:proofErr w:type="gramStart"/>
      <w:r w:rsidRPr="001C6481">
        <w:rPr>
          <w:bCs/>
          <w:sz w:val="24"/>
          <w:szCs w:val="24"/>
        </w:rPr>
        <w:t>в</w:t>
      </w:r>
      <w:proofErr w:type="gramEnd"/>
      <w:r w:rsidRPr="001C6481">
        <w:rPr>
          <w:bCs/>
          <w:sz w:val="24"/>
          <w:szCs w:val="24"/>
        </w:rPr>
        <w:t xml:space="preserve"> профессиональной </w:t>
      </w:r>
      <w:proofErr w:type="spellStart"/>
      <w:r w:rsidRPr="001C6481">
        <w:rPr>
          <w:bCs/>
          <w:sz w:val="24"/>
          <w:szCs w:val="24"/>
        </w:rPr>
        <w:t>деятельно-сти</w:t>
      </w:r>
      <w:proofErr w:type="spellEnd"/>
      <w:r w:rsidRPr="001C6481">
        <w:rPr>
          <w:bCs/>
          <w:sz w:val="24"/>
          <w:szCs w:val="24"/>
        </w:rPr>
        <w:t>.</w:t>
      </w:r>
    </w:p>
    <w:p w:rsidR="00222998" w:rsidRDefault="00222998" w:rsidP="00222998">
      <w:pPr>
        <w:jc w:val="both"/>
        <w:rPr>
          <w:bCs/>
          <w:sz w:val="24"/>
          <w:szCs w:val="24"/>
        </w:rPr>
      </w:pPr>
    </w:p>
    <w:p w:rsidR="00222998" w:rsidRPr="001C6481" w:rsidRDefault="00222998" w:rsidP="00222998">
      <w:pPr>
        <w:jc w:val="both"/>
        <w:rPr>
          <w:bCs/>
          <w:i/>
          <w:sz w:val="24"/>
          <w:szCs w:val="24"/>
        </w:rPr>
      </w:pPr>
      <w:r w:rsidRPr="001C6481">
        <w:rPr>
          <w:b/>
          <w:bCs/>
          <w:sz w:val="24"/>
          <w:szCs w:val="24"/>
        </w:rPr>
        <w:t xml:space="preserve">План занятия: </w:t>
      </w:r>
    </w:p>
    <w:p w:rsidR="00222998" w:rsidRPr="001C6481" w:rsidRDefault="00222998" w:rsidP="00222998">
      <w:pPr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Организационный момент  - 5 минут</w:t>
      </w:r>
    </w:p>
    <w:p w:rsidR="00222998" w:rsidRPr="001C6481" w:rsidRDefault="00222998" w:rsidP="00222998">
      <w:pPr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Актуализация опорных знаний – 45 минут</w:t>
      </w:r>
    </w:p>
    <w:p w:rsidR="00222998" w:rsidRPr="001C6481" w:rsidRDefault="00222998" w:rsidP="00222998">
      <w:pPr>
        <w:ind w:firstLine="567"/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 xml:space="preserve">беседа с группой </w:t>
      </w:r>
      <w:proofErr w:type="gramStart"/>
      <w:r>
        <w:rPr>
          <w:bCs/>
          <w:sz w:val="24"/>
          <w:szCs w:val="24"/>
        </w:rPr>
        <w:t>о</w:t>
      </w:r>
      <w:proofErr w:type="gramEnd"/>
      <w:r>
        <w:rPr>
          <w:bCs/>
          <w:sz w:val="24"/>
          <w:szCs w:val="24"/>
        </w:rPr>
        <w:t xml:space="preserve"> уплотнение и формирование макаронного теста;</w:t>
      </w:r>
    </w:p>
    <w:p w:rsidR="00222998" w:rsidRPr="001C6481" w:rsidRDefault="00222998" w:rsidP="00222998">
      <w:pPr>
        <w:ind w:firstLine="567"/>
        <w:jc w:val="both"/>
        <w:rPr>
          <w:bCs/>
          <w:sz w:val="24"/>
          <w:szCs w:val="24"/>
        </w:rPr>
      </w:pPr>
      <w:r w:rsidRPr="001C6481">
        <w:rPr>
          <w:bCs/>
          <w:sz w:val="24"/>
          <w:szCs w:val="24"/>
        </w:rPr>
        <w:t>- опрос по</w:t>
      </w:r>
      <w:r>
        <w:rPr>
          <w:bCs/>
          <w:sz w:val="24"/>
          <w:szCs w:val="24"/>
        </w:rPr>
        <w:t xml:space="preserve"> использовании нетрадиционного сырья при приготовлении макарон;</w:t>
      </w:r>
    </w:p>
    <w:p w:rsidR="00222998" w:rsidRPr="00321855" w:rsidRDefault="00222998" w:rsidP="00222998">
      <w:pPr>
        <w:numPr>
          <w:ilvl w:val="0"/>
          <w:numId w:val="33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1855">
        <w:rPr>
          <w:sz w:val="24"/>
          <w:szCs w:val="24"/>
        </w:rPr>
        <w:t>Мотивационный момент –5 минут</w:t>
      </w:r>
    </w:p>
    <w:p w:rsidR="00222998" w:rsidRPr="00321855" w:rsidRDefault="00222998" w:rsidP="00222998">
      <w:pPr>
        <w:numPr>
          <w:ilvl w:val="0"/>
          <w:numId w:val="33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1855">
        <w:rPr>
          <w:sz w:val="24"/>
          <w:szCs w:val="24"/>
        </w:rPr>
        <w:t xml:space="preserve">Закрепление изученного  материала в рамках практики- 170 минут (выполнение заданий в дневнике практики) </w:t>
      </w:r>
    </w:p>
    <w:p w:rsidR="00222998" w:rsidRPr="0055642A" w:rsidRDefault="00222998" w:rsidP="00222998">
      <w:pPr>
        <w:rPr>
          <w:i/>
          <w:sz w:val="24"/>
          <w:szCs w:val="24"/>
        </w:rPr>
      </w:pPr>
      <w:r w:rsidRPr="0055642A">
        <w:rPr>
          <w:i/>
          <w:sz w:val="24"/>
          <w:szCs w:val="24"/>
        </w:rPr>
        <w:t>Поработав с теоретическим материалом заполнить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2"/>
        <w:gridCol w:w="3064"/>
        <w:gridCol w:w="3431"/>
      </w:tblGrid>
      <w:tr w:rsidR="00222998" w:rsidRPr="0055642A" w:rsidTr="006251D3">
        <w:tc>
          <w:tcPr>
            <w:tcW w:w="3642" w:type="dxa"/>
            <w:shd w:val="clear" w:color="auto" w:fill="auto"/>
          </w:tcPr>
          <w:p w:rsidR="00222998" w:rsidRPr="0055642A" w:rsidRDefault="00222998" w:rsidP="006251D3">
            <w:pPr>
              <w:rPr>
                <w:i/>
                <w:sz w:val="24"/>
                <w:szCs w:val="24"/>
              </w:rPr>
            </w:pPr>
            <w:r w:rsidRPr="0055642A">
              <w:rPr>
                <w:i/>
                <w:sz w:val="24"/>
                <w:szCs w:val="24"/>
              </w:rPr>
              <w:t xml:space="preserve">Вид </w:t>
            </w:r>
            <w:proofErr w:type="gramStart"/>
            <w:r w:rsidRPr="0055642A">
              <w:rPr>
                <w:i/>
                <w:sz w:val="24"/>
                <w:szCs w:val="24"/>
              </w:rPr>
              <w:t>оборудования</w:t>
            </w:r>
            <w:proofErr w:type="gramEnd"/>
            <w:r w:rsidRPr="0055642A">
              <w:rPr>
                <w:i/>
                <w:sz w:val="24"/>
                <w:szCs w:val="24"/>
              </w:rPr>
              <w:t xml:space="preserve"> применяемый для уплотнения и формования теста </w:t>
            </w:r>
          </w:p>
        </w:tc>
        <w:tc>
          <w:tcPr>
            <w:tcW w:w="3064" w:type="dxa"/>
          </w:tcPr>
          <w:p w:rsidR="00222998" w:rsidRPr="0055642A" w:rsidRDefault="00222998" w:rsidP="006251D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Конструкция </w:t>
            </w:r>
          </w:p>
        </w:tc>
        <w:tc>
          <w:tcPr>
            <w:tcW w:w="3431" w:type="dxa"/>
            <w:shd w:val="clear" w:color="auto" w:fill="auto"/>
          </w:tcPr>
          <w:p w:rsidR="00222998" w:rsidRPr="0055642A" w:rsidRDefault="00222998" w:rsidP="006251D3">
            <w:pPr>
              <w:rPr>
                <w:i/>
                <w:sz w:val="24"/>
                <w:szCs w:val="24"/>
              </w:rPr>
            </w:pPr>
            <w:r w:rsidRPr="0055642A">
              <w:rPr>
                <w:i/>
                <w:sz w:val="24"/>
                <w:szCs w:val="24"/>
              </w:rPr>
              <w:t>Принцип работы</w:t>
            </w:r>
          </w:p>
        </w:tc>
      </w:tr>
    </w:tbl>
    <w:p w:rsidR="00222998" w:rsidRPr="0055642A" w:rsidRDefault="00222998" w:rsidP="00222998">
      <w:pPr>
        <w:rPr>
          <w:i/>
          <w:sz w:val="24"/>
          <w:szCs w:val="24"/>
        </w:rPr>
      </w:pPr>
    </w:p>
    <w:p w:rsidR="00222998" w:rsidRPr="0055642A" w:rsidRDefault="00222998" w:rsidP="00222998">
      <w:pPr>
        <w:rPr>
          <w:i/>
          <w:sz w:val="24"/>
          <w:szCs w:val="24"/>
        </w:rPr>
      </w:pPr>
      <w:r w:rsidRPr="0055642A">
        <w:rPr>
          <w:i/>
          <w:sz w:val="24"/>
          <w:szCs w:val="24"/>
        </w:rPr>
        <w:t>Выполнить в рабочей тетради краткий конспект.</w:t>
      </w:r>
    </w:p>
    <w:p w:rsidR="00222998" w:rsidRPr="0055642A" w:rsidRDefault="00222998" w:rsidP="00222998">
      <w:pPr>
        <w:rPr>
          <w:i/>
          <w:sz w:val="24"/>
          <w:szCs w:val="24"/>
        </w:rPr>
      </w:pPr>
      <w:r>
        <w:rPr>
          <w:i/>
        </w:rPr>
        <w:t xml:space="preserve"> </w:t>
      </w:r>
      <w:r w:rsidRPr="0055642A">
        <w:rPr>
          <w:i/>
          <w:sz w:val="24"/>
          <w:szCs w:val="24"/>
        </w:rPr>
        <w:t xml:space="preserve">Выполнить в рабочей тетради Рис. 1. Классификация </w:t>
      </w:r>
      <w:proofErr w:type="spellStart"/>
      <w:r w:rsidRPr="0055642A">
        <w:rPr>
          <w:i/>
          <w:sz w:val="24"/>
          <w:szCs w:val="24"/>
        </w:rPr>
        <w:t>шнековых</w:t>
      </w:r>
      <w:proofErr w:type="spellEnd"/>
      <w:r w:rsidRPr="0055642A">
        <w:rPr>
          <w:i/>
          <w:sz w:val="24"/>
          <w:szCs w:val="24"/>
        </w:rPr>
        <w:t xml:space="preserve"> макаронных прессов.</w:t>
      </w:r>
    </w:p>
    <w:p w:rsidR="00222998" w:rsidRPr="0055642A" w:rsidRDefault="00222998" w:rsidP="00222998">
      <w:pPr>
        <w:rPr>
          <w:i/>
          <w:sz w:val="24"/>
          <w:szCs w:val="24"/>
        </w:rPr>
      </w:pPr>
      <w:r w:rsidRPr="0055642A">
        <w:rPr>
          <w:i/>
          <w:sz w:val="24"/>
          <w:szCs w:val="24"/>
        </w:rPr>
        <w:t xml:space="preserve"> Выполнить в рабочей тетради Рис. 2. Круглые матрицы и колосники; Рис. 3. Прямоугольные матрицы; Рис. 4. Дисковые вставки </w:t>
      </w:r>
      <w:proofErr w:type="gramStart"/>
      <w:r w:rsidRPr="0055642A">
        <w:rPr>
          <w:i/>
          <w:sz w:val="24"/>
          <w:szCs w:val="24"/>
        </w:rPr>
        <w:t>макаронных</w:t>
      </w:r>
      <w:proofErr w:type="gramEnd"/>
      <w:r w:rsidRPr="0055642A">
        <w:rPr>
          <w:i/>
          <w:sz w:val="24"/>
          <w:szCs w:val="24"/>
        </w:rPr>
        <w:t xml:space="preserve"> </w:t>
      </w:r>
      <w:proofErr w:type="spellStart"/>
      <w:r w:rsidRPr="0055642A">
        <w:rPr>
          <w:i/>
          <w:sz w:val="24"/>
          <w:szCs w:val="24"/>
        </w:rPr>
        <w:t>матри</w:t>
      </w:r>
      <w:proofErr w:type="spellEnd"/>
      <w:r w:rsidRPr="0055642A">
        <w:rPr>
          <w:i/>
          <w:sz w:val="24"/>
          <w:szCs w:val="24"/>
        </w:rPr>
        <w:t xml:space="preserve">; </w:t>
      </w:r>
    </w:p>
    <w:p w:rsidR="00222998" w:rsidRPr="0055642A" w:rsidRDefault="00222998" w:rsidP="00222998">
      <w:pPr>
        <w:rPr>
          <w:i/>
          <w:sz w:val="24"/>
          <w:szCs w:val="24"/>
        </w:rPr>
      </w:pPr>
      <w:r w:rsidRPr="0055642A">
        <w:rPr>
          <w:i/>
          <w:sz w:val="24"/>
          <w:szCs w:val="24"/>
        </w:rPr>
        <w:t xml:space="preserve"> Выполнить конспект по теме: «Правила эксплуатации матриц»</w:t>
      </w:r>
    </w:p>
    <w:p w:rsidR="00222998" w:rsidRDefault="00222998" w:rsidP="00222998">
      <w:pPr>
        <w:rPr>
          <w:i/>
          <w:sz w:val="24"/>
          <w:szCs w:val="24"/>
        </w:rPr>
      </w:pPr>
      <w:r w:rsidRPr="0055642A">
        <w:rPr>
          <w:i/>
          <w:sz w:val="24"/>
          <w:szCs w:val="24"/>
        </w:rPr>
        <w:t>Выполнить схему «Классификация сушилок для макаронных изделий»</w:t>
      </w:r>
    </w:p>
    <w:p w:rsidR="00222998" w:rsidRPr="00FC3F51" w:rsidRDefault="00222998" w:rsidP="00222998">
      <w:pPr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Задания для практического занятия:</w:t>
      </w:r>
    </w:p>
    <w:p w:rsidR="00222998" w:rsidRPr="00FC3F51" w:rsidRDefault="00222998" w:rsidP="00222998">
      <w:pPr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1. Расчет рецептуры макаронного теста</w:t>
      </w:r>
    </w:p>
    <w:p w:rsidR="00222998" w:rsidRDefault="00222998" w:rsidP="00222998">
      <w:pPr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2. Замес макаронного теста</w:t>
      </w:r>
    </w:p>
    <w:p w:rsidR="00222998" w:rsidRDefault="00222998" w:rsidP="00222998">
      <w:pPr>
        <w:rPr>
          <w:i/>
          <w:sz w:val="24"/>
          <w:szCs w:val="24"/>
        </w:rPr>
      </w:pPr>
      <w:r>
        <w:rPr>
          <w:i/>
          <w:sz w:val="24"/>
          <w:szCs w:val="24"/>
        </w:rPr>
        <w:t>3. произвести уплотнение и формирование макаронного теста</w:t>
      </w:r>
    </w:p>
    <w:p w:rsidR="00222998" w:rsidRPr="00FC3F51" w:rsidRDefault="00222998" w:rsidP="00222998">
      <w:pPr>
        <w:rPr>
          <w:b/>
          <w:i/>
          <w:sz w:val="24"/>
          <w:szCs w:val="24"/>
        </w:rPr>
      </w:pPr>
      <w:r w:rsidRPr="00FC3F51">
        <w:rPr>
          <w:b/>
          <w:i/>
          <w:sz w:val="24"/>
          <w:szCs w:val="24"/>
        </w:rPr>
        <w:t>Инструкция по выполнению практической работы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1. Расчет рецептуры макаронного теста, т. е. количества воды  для получения теста  заданной влажности и ее температуры.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Расчет количества воды ведут по формуле: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proofErr w:type="gramStart"/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>в  =</w:t>
      </w:r>
      <w:proofErr w:type="gramEnd"/>
      <w:r w:rsidRPr="00FC3F51">
        <w:rPr>
          <w:i/>
          <w:sz w:val="24"/>
          <w:szCs w:val="24"/>
        </w:rPr>
        <w:t xml:space="preserve">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м ( </w:t>
      </w:r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 xml:space="preserve">т – </w:t>
      </w:r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 xml:space="preserve">м ) / (100 – </w:t>
      </w:r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>т )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где  </w:t>
      </w:r>
      <w:proofErr w:type="gramStart"/>
      <w:r w:rsidRPr="00FC3F51">
        <w:rPr>
          <w:i/>
          <w:sz w:val="24"/>
          <w:szCs w:val="24"/>
          <w:lang w:val="en-US"/>
        </w:rPr>
        <w:t>G</w:t>
      </w:r>
      <w:proofErr w:type="gramEnd"/>
      <w:r w:rsidRPr="00FC3F51">
        <w:rPr>
          <w:i/>
          <w:sz w:val="24"/>
          <w:szCs w:val="24"/>
        </w:rPr>
        <w:t xml:space="preserve">в  -  количество воды, мл;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м   - количество муки, г;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 xml:space="preserve">т   - заданная влажность теста, %;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proofErr w:type="gramStart"/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>м  -</w:t>
      </w:r>
      <w:proofErr w:type="gramEnd"/>
      <w:r w:rsidRPr="00FC3F51">
        <w:rPr>
          <w:i/>
          <w:sz w:val="24"/>
          <w:szCs w:val="24"/>
        </w:rPr>
        <w:t xml:space="preserve"> влажность </w:t>
      </w:r>
      <w:proofErr w:type="spellStart"/>
      <w:r w:rsidRPr="00FC3F51">
        <w:rPr>
          <w:i/>
          <w:sz w:val="24"/>
          <w:szCs w:val="24"/>
        </w:rPr>
        <w:t>муки,%</w:t>
      </w:r>
      <w:proofErr w:type="spellEnd"/>
      <w:r w:rsidRPr="00FC3F51">
        <w:rPr>
          <w:i/>
          <w:sz w:val="24"/>
          <w:szCs w:val="24"/>
        </w:rPr>
        <w:t xml:space="preserve"> ( по данным предварительного     анализа).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Температура воды  на замес теста определяется по формуле: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proofErr w:type="gramStart"/>
      <w:r w:rsidRPr="00FC3F51">
        <w:rPr>
          <w:i/>
          <w:sz w:val="24"/>
          <w:szCs w:val="24"/>
          <w:lang w:val="en-US"/>
        </w:rPr>
        <w:t>T</w:t>
      </w:r>
      <w:r w:rsidRPr="00FC3F51">
        <w:rPr>
          <w:i/>
          <w:sz w:val="24"/>
          <w:szCs w:val="24"/>
        </w:rPr>
        <w:t xml:space="preserve">  =</w:t>
      </w:r>
      <w:proofErr w:type="gramEnd"/>
      <w:r w:rsidRPr="00FC3F51">
        <w:rPr>
          <w:i/>
          <w:sz w:val="24"/>
          <w:szCs w:val="24"/>
        </w:rPr>
        <w:t xml:space="preserve"> (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т </w:t>
      </w:r>
      <w:r w:rsidRPr="00FC3F51">
        <w:rPr>
          <w:i/>
          <w:sz w:val="24"/>
          <w:szCs w:val="24"/>
          <w:lang w:val="en-US"/>
        </w:rPr>
        <w:t>C</w:t>
      </w:r>
      <w:r w:rsidRPr="00FC3F51">
        <w:rPr>
          <w:i/>
          <w:sz w:val="24"/>
          <w:szCs w:val="24"/>
        </w:rPr>
        <w:t xml:space="preserve">т </w:t>
      </w:r>
      <w:r w:rsidRPr="00FC3F51">
        <w:rPr>
          <w:i/>
          <w:sz w:val="24"/>
          <w:szCs w:val="24"/>
          <w:lang w:val="en-US"/>
        </w:rPr>
        <w:t>t</w:t>
      </w:r>
      <w:r w:rsidRPr="00FC3F51">
        <w:rPr>
          <w:i/>
          <w:sz w:val="24"/>
          <w:szCs w:val="24"/>
        </w:rPr>
        <w:t xml:space="preserve">т –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м </w:t>
      </w:r>
      <w:r w:rsidRPr="00FC3F51">
        <w:rPr>
          <w:i/>
          <w:sz w:val="24"/>
          <w:szCs w:val="24"/>
          <w:lang w:val="en-US"/>
        </w:rPr>
        <w:t>C</w:t>
      </w:r>
      <w:r w:rsidRPr="00FC3F51">
        <w:rPr>
          <w:i/>
          <w:sz w:val="24"/>
          <w:szCs w:val="24"/>
        </w:rPr>
        <w:t xml:space="preserve">м </w:t>
      </w:r>
      <w:r w:rsidRPr="00FC3F51">
        <w:rPr>
          <w:i/>
          <w:sz w:val="24"/>
          <w:szCs w:val="24"/>
          <w:lang w:val="en-US"/>
        </w:rPr>
        <w:t>t</w:t>
      </w:r>
      <w:r w:rsidRPr="00FC3F51">
        <w:rPr>
          <w:i/>
          <w:sz w:val="24"/>
          <w:szCs w:val="24"/>
        </w:rPr>
        <w:t>м ) / (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в </w:t>
      </w:r>
      <w:r w:rsidRPr="00FC3F51">
        <w:rPr>
          <w:i/>
          <w:sz w:val="24"/>
          <w:szCs w:val="24"/>
          <w:lang w:val="en-US"/>
        </w:rPr>
        <w:t>C</w:t>
      </w:r>
      <w:r w:rsidRPr="00FC3F51">
        <w:rPr>
          <w:i/>
          <w:sz w:val="24"/>
          <w:szCs w:val="24"/>
        </w:rPr>
        <w:t>в)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где  </w:t>
      </w:r>
      <w:r w:rsidRPr="00FC3F51">
        <w:rPr>
          <w:i/>
          <w:sz w:val="24"/>
          <w:szCs w:val="24"/>
          <w:lang w:val="en-US"/>
        </w:rPr>
        <w:t>T</w:t>
      </w:r>
      <w:r w:rsidRPr="00FC3F51">
        <w:rPr>
          <w:i/>
          <w:sz w:val="24"/>
          <w:szCs w:val="24"/>
        </w:rPr>
        <w:t xml:space="preserve">  -  температура воды, градусы</w:t>
      </w:r>
      <w:proofErr w:type="gramStart"/>
      <w:r w:rsidRPr="00FC3F51">
        <w:rPr>
          <w:i/>
          <w:sz w:val="24"/>
          <w:szCs w:val="24"/>
        </w:rPr>
        <w:t xml:space="preserve"> С</w:t>
      </w:r>
      <w:proofErr w:type="gramEnd"/>
      <w:r w:rsidRPr="00FC3F51">
        <w:rPr>
          <w:i/>
          <w:sz w:val="24"/>
          <w:szCs w:val="24"/>
        </w:rPr>
        <w:t xml:space="preserve">;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т, </w:t>
      </w:r>
      <w:proofErr w:type="gramStart"/>
      <w:r w:rsidRPr="00FC3F51">
        <w:rPr>
          <w:i/>
          <w:sz w:val="24"/>
          <w:szCs w:val="24"/>
        </w:rPr>
        <w:t>м  -</w:t>
      </w:r>
      <w:proofErr w:type="gramEnd"/>
      <w:r w:rsidRPr="00FC3F51">
        <w:rPr>
          <w:i/>
          <w:sz w:val="24"/>
          <w:szCs w:val="24"/>
        </w:rPr>
        <w:t xml:space="preserve"> масса теста и муки г;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lastRenderedPageBreak/>
        <w:t xml:space="preserve">        </w:t>
      </w:r>
      <w:r w:rsidRPr="00FC3F51">
        <w:rPr>
          <w:i/>
          <w:sz w:val="24"/>
          <w:szCs w:val="24"/>
          <w:lang w:val="en-US"/>
        </w:rPr>
        <w:t>C</w:t>
      </w:r>
      <w:r w:rsidRPr="00FC3F51">
        <w:rPr>
          <w:i/>
          <w:sz w:val="24"/>
          <w:szCs w:val="24"/>
        </w:rPr>
        <w:t>м, т–теплоемкость муки и теста, Дж/</w:t>
      </w:r>
      <w:proofErr w:type="spellStart"/>
      <w:r w:rsidRPr="00FC3F51">
        <w:rPr>
          <w:i/>
          <w:sz w:val="24"/>
          <w:szCs w:val="24"/>
        </w:rPr>
        <w:t>кгК</w:t>
      </w:r>
      <w:proofErr w:type="spellEnd"/>
      <w:r w:rsidRPr="00FC3F51">
        <w:rPr>
          <w:i/>
          <w:sz w:val="24"/>
          <w:szCs w:val="24"/>
        </w:rPr>
        <w:t>, определяемые по нижеприведенным таблицам 1 и 2;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proofErr w:type="gramStart"/>
      <w:r w:rsidRPr="00FC3F51">
        <w:rPr>
          <w:i/>
          <w:sz w:val="24"/>
          <w:szCs w:val="24"/>
          <w:lang w:val="en-US"/>
        </w:rPr>
        <w:t>t</w:t>
      </w:r>
      <w:r w:rsidRPr="00FC3F51">
        <w:rPr>
          <w:i/>
          <w:sz w:val="24"/>
          <w:szCs w:val="24"/>
        </w:rPr>
        <w:t>м</w:t>
      </w:r>
      <w:proofErr w:type="gramEnd"/>
      <w:r w:rsidRPr="00FC3F51">
        <w:rPr>
          <w:i/>
          <w:sz w:val="24"/>
          <w:szCs w:val="24"/>
        </w:rPr>
        <w:t>, т –температура муки и теста, градусы С;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G</w:t>
      </w:r>
      <w:r w:rsidRPr="00FC3F51">
        <w:rPr>
          <w:i/>
          <w:sz w:val="24"/>
          <w:szCs w:val="24"/>
        </w:rPr>
        <w:t xml:space="preserve">в    - масса воды, мл;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C</w:t>
      </w:r>
      <w:r w:rsidRPr="00FC3F51">
        <w:rPr>
          <w:i/>
          <w:sz w:val="24"/>
          <w:szCs w:val="24"/>
        </w:rPr>
        <w:t>в    - теплоемкость воды, равная 4187 Дж/</w:t>
      </w:r>
      <w:proofErr w:type="spellStart"/>
      <w:r w:rsidRPr="00FC3F51">
        <w:rPr>
          <w:i/>
          <w:sz w:val="24"/>
          <w:szCs w:val="24"/>
        </w:rPr>
        <w:t>кгК</w:t>
      </w:r>
      <w:proofErr w:type="spellEnd"/>
      <w:r w:rsidRPr="00FC3F51">
        <w:rPr>
          <w:i/>
          <w:sz w:val="24"/>
          <w:szCs w:val="24"/>
        </w:rPr>
        <w:t xml:space="preserve">.      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Таблица 1                                                              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Зависимость удельной теплоемкости теста от влажности теста</w:t>
      </w:r>
    </w:p>
    <w:tbl>
      <w:tblPr>
        <w:tblW w:w="8544" w:type="dxa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2592"/>
        <w:gridCol w:w="1920"/>
        <w:gridCol w:w="2472"/>
      </w:tblGrid>
      <w:tr w:rsidR="00222998" w:rsidRPr="00FC3F51" w:rsidTr="006251D3">
        <w:tc>
          <w:tcPr>
            <w:tcW w:w="156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Влажность </w:t>
            </w:r>
            <w:proofErr w:type="spellStart"/>
            <w:r w:rsidRPr="00FC3F51">
              <w:rPr>
                <w:i/>
                <w:sz w:val="24"/>
                <w:szCs w:val="24"/>
              </w:rPr>
              <w:t>теста,%</w:t>
            </w:r>
            <w:proofErr w:type="spellEnd"/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Удельная теплоемкость  теста, </w:t>
            </w:r>
            <w:proofErr w:type="gramStart"/>
            <w:r w:rsidRPr="00FC3F51">
              <w:rPr>
                <w:i/>
                <w:sz w:val="24"/>
                <w:szCs w:val="24"/>
              </w:rPr>
              <w:t>Дж</w:t>
            </w:r>
            <w:proofErr w:type="gramEnd"/>
            <w:r w:rsidRPr="00FC3F51">
              <w:rPr>
                <w:i/>
                <w:sz w:val="24"/>
                <w:szCs w:val="24"/>
              </w:rPr>
              <w:t>/</w:t>
            </w:r>
            <w:proofErr w:type="spellStart"/>
            <w:r w:rsidRPr="00FC3F51">
              <w:rPr>
                <w:i/>
                <w:sz w:val="24"/>
                <w:szCs w:val="24"/>
              </w:rPr>
              <w:t>кгК</w:t>
            </w:r>
            <w:proofErr w:type="spellEnd"/>
          </w:p>
        </w:tc>
        <w:tc>
          <w:tcPr>
            <w:tcW w:w="192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Влажность </w:t>
            </w:r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теста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>, %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Удельная теплоемкость теста, </w:t>
            </w:r>
            <w:proofErr w:type="gramStart"/>
            <w:r w:rsidRPr="00FC3F51">
              <w:rPr>
                <w:i/>
                <w:sz w:val="24"/>
                <w:szCs w:val="24"/>
              </w:rPr>
              <w:t>Дж</w:t>
            </w:r>
            <w:proofErr w:type="gramEnd"/>
            <w:r w:rsidRPr="00FC3F51">
              <w:rPr>
                <w:i/>
                <w:sz w:val="24"/>
                <w:szCs w:val="24"/>
              </w:rPr>
              <w:t>/</w:t>
            </w:r>
            <w:proofErr w:type="spellStart"/>
            <w:r w:rsidRPr="00FC3F51">
              <w:rPr>
                <w:i/>
                <w:sz w:val="24"/>
                <w:szCs w:val="24"/>
              </w:rPr>
              <w:t>кгК</w:t>
            </w:r>
            <w:proofErr w:type="spellEnd"/>
          </w:p>
        </w:tc>
      </w:tr>
      <w:tr w:rsidR="00222998" w:rsidRPr="00FC3F51" w:rsidTr="006251D3">
        <w:tc>
          <w:tcPr>
            <w:tcW w:w="156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29,5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2400</w:t>
            </w:r>
          </w:p>
        </w:tc>
        <w:tc>
          <w:tcPr>
            <w:tcW w:w="192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</w:t>
            </w:r>
            <w:r w:rsidRPr="00FC3F51">
              <w:rPr>
                <w:i/>
                <w:sz w:val="24"/>
                <w:szCs w:val="24"/>
                <w:lang w:val="en-US"/>
              </w:rPr>
              <w:t>31,5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2455</w:t>
            </w:r>
          </w:p>
        </w:tc>
      </w:tr>
      <w:tr w:rsidR="00222998" w:rsidRPr="00FC3F51" w:rsidTr="006251D3">
        <w:tc>
          <w:tcPr>
            <w:tcW w:w="156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  </w:t>
            </w:r>
            <w:r w:rsidRPr="00FC3F51">
              <w:rPr>
                <w:i/>
                <w:sz w:val="24"/>
                <w:szCs w:val="24"/>
                <w:lang w:val="en-US"/>
              </w:rPr>
              <w:t>30,5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2420</w:t>
            </w:r>
          </w:p>
        </w:tc>
        <w:tc>
          <w:tcPr>
            <w:tcW w:w="192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</w:t>
            </w:r>
            <w:r w:rsidRPr="00FC3F51">
              <w:rPr>
                <w:i/>
                <w:sz w:val="24"/>
                <w:szCs w:val="24"/>
                <w:lang w:val="en-US"/>
              </w:rPr>
              <w:t>32,0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2470</w:t>
            </w:r>
          </w:p>
        </w:tc>
      </w:tr>
      <w:tr w:rsidR="00222998" w:rsidRPr="00FC3F51" w:rsidTr="006251D3">
        <w:tc>
          <w:tcPr>
            <w:tcW w:w="156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  </w:t>
            </w:r>
            <w:r w:rsidRPr="00FC3F51">
              <w:rPr>
                <w:i/>
                <w:sz w:val="24"/>
                <w:szCs w:val="24"/>
                <w:lang w:val="en-US"/>
              </w:rPr>
              <w:t>30,5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2430</w:t>
            </w:r>
          </w:p>
        </w:tc>
        <w:tc>
          <w:tcPr>
            <w:tcW w:w="192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</w:t>
            </w:r>
            <w:r w:rsidRPr="00FC3F51">
              <w:rPr>
                <w:i/>
                <w:sz w:val="24"/>
                <w:szCs w:val="24"/>
                <w:lang w:val="en-US"/>
              </w:rPr>
              <w:t>32,5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2480</w:t>
            </w:r>
          </w:p>
        </w:tc>
      </w:tr>
      <w:tr w:rsidR="00222998" w:rsidRPr="00FC3F51" w:rsidTr="006251D3">
        <w:tc>
          <w:tcPr>
            <w:tcW w:w="156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  </w:t>
            </w:r>
            <w:r w:rsidRPr="00FC3F51">
              <w:rPr>
                <w:i/>
                <w:sz w:val="24"/>
                <w:szCs w:val="24"/>
                <w:lang w:val="en-US"/>
              </w:rPr>
              <w:t>31,0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2440</w:t>
            </w:r>
          </w:p>
        </w:tc>
        <w:tc>
          <w:tcPr>
            <w:tcW w:w="192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</w:rPr>
              <w:t xml:space="preserve">  </w:t>
            </w:r>
            <w:r w:rsidRPr="00FC3F51">
              <w:rPr>
                <w:i/>
                <w:sz w:val="24"/>
                <w:szCs w:val="24"/>
                <w:lang w:val="en-US"/>
              </w:rPr>
              <w:t>33,0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2490</w:t>
            </w:r>
          </w:p>
        </w:tc>
      </w:tr>
    </w:tbl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                                                                                         Таблица 2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Зависимость удельной теплоемкости муки от влажности муки </w:t>
      </w:r>
    </w:p>
    <w:tbl>
      <w:tblPr>
        <w:tblW w:w="888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2"/>
        <w:gridCol w:w="2472"/>
        <w:gridCol w:w="2184"/>
        <w:gridCol w:w="2592"/>
      </w:tblGrid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Влажность муки, %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Удельная теплоемкость муки, </w:t>
            </w:r>
            <w:proofErr w:type="gramStart"/>
            <w:r w:rsidRPr="00FC3F51">
              <w:rPr>
                <w:i/>
                <w:sz w:val="24"/>
                <w:szCs w:val="24"/>
              </w:rPr>
              <w:t>Дж</w:t>
            </w:r>
            <w:proofErr w:type="gramEnd"/>
            <w:r w:rsidRPr="00FC3F51">
              <w:rPr>
                <w:i/>
                <w:sz w:val="24"/>
                <w:szCs w:val="24"/>
              </w:rPr>
              <w:t>/</w:t>
            </w:r>
            <w:proofErr w:type="spellStart"/>
            <w:r w:rsidRPr="00FC3F51">
              <w:rPr>
                <w:i/>
                <w:sz w:val="24"/>
                <w:szCs w:val="24"/>
              </w:rPr>
              <w:t>кгК</w:t>
            </w:r>
            <w:proofErr w:type="spellEnd"/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Влажность муки, %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 Удельная теплоемкость муки, </w:t>
            </w:r>
            <w:proofErr w:type="gramStart"/>
            <w:r w:rsidRPr="00FC3F51">
              <w:rPr>
                <w:i/>
                <w:sz w:val="24"/>
                <w:szCs w:val="24"/>
              </w:rPr>
              <w:t>Дж</w:t>
            </w:r>
            <w:proofErr w:type="gramEnd"/>
            <w:r w:rsidRPr="00FC3F51">
              <w:rPr>
                <w:i/>
                <w:sz w:val="24"/>
                <w:szCs w:val="24"/>
              </w:rPr>
              <w:t>/</w:t>
            </w:r>
            <w:proofErr w:type="spellStart"/>
            <w:r w:rsidRPr="00FC3F51">
              <w:rPr>
                <w:i/>
                <w:sz w:val="24"/>
                <w:szCs w:val="24"/>
              </w:rPr>
              <w:t>кгК</w:t>
            </w:r>
            <w:proofErr w:type="spellEnd"/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8,0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1860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11,5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1955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8,5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1880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12,0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1960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9,0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1890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12,5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1980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9,5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1900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13,0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1990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10,0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1915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13,5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2000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10,5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1925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14,0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2015</w:t>
            </w:r>
          </w:p>
        </w:tc>
      </w:tr>
      <w:tr w:rsidR="00222998" w:rsidRPr="00FC3F51" w:rsidTr="006251D3">
        <w:tc>
          <w:tcPr>
            <w:tcW w:w="163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11,0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1940</w:t>
            </w:r>
          </w:p>
        </w:tc>
        <w:tc>
          <w:tcPr>
            <w:tcW w:w="218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14,5</w:t>
            </w:r>
          </w:p>
        </w:tc>
        <w:tc>
          <w:tcPr>
            <w:tcW w:w="259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>2025</w:t>
            </w:r>
          </w:p>
        </w:tc>
      </w:tr>
    </w:tbl>
    <w:p w:rsidR="00222998" w:rsidRPr="00FC3F51" w:rsidRDefault="00222998" w:rsidP="00222998">
      <w:pPr>
        <w:contextualSpacing/>
        <w:rPr>
          <w:i/>
          <w:sz w:val="24"/>
          <w:szCs w:val="24"/>
          <w:lang w:val="en-US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2.  Замес макаронного теста.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Отвешивают заданное количество муки, засыпают муку в месильную машину.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Доводят температуру воды до величины, рассчитанной по формуле, отмеривают мерным стаканом необходимое количество.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Включают тестомесилку, предварительно закрыв крышку. Через отверстие в крышке в тестомесилку тоненькой струйкой вливают воду. Замес теста ведут около 6 минут в зависимости от вида и сорта муки.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Во время замеса подготавливают пакеты для определения влажности полуфабриката.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По окончании замеса выключают тестомесилку и замеряют температуру теста, для чего отбирают среднюю пробу теста.  Быстро сжимают ее в плотный комок, внутрь которого вставляют термометр. Через 2 -3 минуты отмечают показания термометра.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В цилиндр пресса вставляют шнек, а затем при помощи накидной гайки   закрепляют матрицу. 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Включают электродвигатель и засыпают макаронное тесто в питатель-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proofErr w:type="spellStart"/>
      <w:r w:rsidRPr="00FC3F51">
        <w:rPr>
          <w:i/>
          <w:sz w:val="24"/>
          <w:szCs w:val="24"/>
        </w:rPr>
        <w:t>ный</w:t>
      </w:r>
      <w:proofErr w:type="spellEnd"/>
      <w:r w:rsidRPr="00FC3F51">
        <w:rPr>
          <w:i/>
          <w:sz w:val="24"/>
          <w:szCs w:val="24"/>
        </w:rPr>
        <w:t xml:space="preserve"> бункер пресса. Тесто подхватывается вращающимся шнеком, нагнетается к матрице и продавливается сквозь ее каналы.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В процессе формования определяют скорость прессования, производительность пресса по сырым макаронным изделиям.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Для определения скорости прессования, срезают ножом прядь </w:t>
      </w:r>
      <w:proofErr w:type="spellStart"/>
      <w:r w:rsidRPr="00FC3F51">
        <w:rPr>
          <w:i/>
          <w:sz w:val="24"/>
          <w:szCs w:val="24"/>
        </w:rPr>
        <w:t>выпрессованных</w:t>
      </w:r>
      <w:proofErr w:type="spellEnd"/>
      <w:r w:rsidRPr="00FC3F51">
        <w:rPr>
          <w:i/>
          <w:sz w:val="24"/>
          <w:szCs w:val="24"/>
        </w:rPr>
        <w:t xml:space="preserve"> изделий у поверхности матрицы, одновременно включая секундомер. Через 30 секунд снова срезают прядь у матрицы, замеряют длину пряди по линейке и взвешивают прядь с точностью до 0,1 г.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Рассчитывают скорость прессования (</w:t>
      </w:r>
      <w:proofErr w:type="gramStart"/>
      <w:r w:rsidRPr="00FC3F51">
        <w:rPr>
          <w:i/>
          <w:sz w:val="24"/>
          <w:szCs w:val="24"/>
        </w:rPr>
        <w:t>мм</w:t>
      </w:r>
      <w:proofErr w:type="gramEnd"/>
      <w:r w:rsidRPr="00FC3F51">
        <w:rPr>
          <w:i/>
          <w:sz w:val="24"/>
          <w:szCs w:val="24"/>
        </w:rPr>
        <w:t>/сек) и производительность пресса (г/сек; кг/час).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Опыт повторяют 2-3 раза и за результат берут среднее арифметическое.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Температуру полуфабриката определяют в конце прессования таким же образом, как температуру теста. Затем рассчитывают прирост температуры во время прессования.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Т = </w:t>
      </w:r>
      <w:proofErr w:type="spellStart"/>
      <w:r w:rsidRPr="00FC3F51">
        <w:rPr>
          <w:i/>
          <w:sz w:val="24"/>
          <w:szCs w:val="24"/>
        </w:rPr>
        <w:t>Тп</w:t>
      </w:r>
      <w:proofErr w:type="spellEnd"/>
      <w:r w:rsidRPr="00FC3F51">
        <w:rPr>
          <w:i/>
          <w:sz w:val="24"/>
          <w:szCs w:val="24"/>
        </w:rPr>
        <w:t xml:space="preserve"> – </w:t>
      </w:r>
      <w:proofErr w:type="spellStart"/>
      <w:proofErr w:type="gramStart"/>
      <w:r w:rsidRPr="00FC3F51">
        <w:rPr>
          <w:i/>
          <w:sz w:val="24"/>
          <w:szCs w:val="24"/>
        </w:rPr>
        <w:t>Тт</w:t>
      </w:r>
      <w:proofErr w:type="spellEnd"/>
      <w:proofErr w:type="gramEnd"/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lastRenderedPageBreak/>
        <w:t>где</w:t>
      </w:r>
      <w:proofErr w:type="gramStart"/>
      <w:r w:rsidRPr="00FC3F51">
        <w:rPr>
          <w:i/>
          <w:sz w:val="24"/>
          <w:szCs w:val="24"/>
        </w:rPr>
        <w:t xml:space="preserve">  Т</w:t>
      </w:r>
      <w:proofErr w:type="gramEnd"/>
      <w:r w:rsidRPr="00FC3F51">
        <w:rPr>
          <w:i/>
          <w:sz w:val="24"/>
          <w:szCs w:val="24"/>
        </w:rPr>
        <w:t xml:space="preserve">  - прирост температуры;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</w:t>
      </w:r>
      <w:proofErr w:type="spellStart"/>
      <w:r w:rsidRPr="00FC3F51">
        <w:rPr>
          <w:i/>
          <w:sz w:val="24"/>
          <w:szCs w:val="24"/>
        </w:rPr>
        <w:t>Тп</w:t>
      </w:r>
      <w:proofErr w:type="spellEnd"/>
      <w:r w:rsidRPr="00FC3F51">
        <w:rPr>
          <w:i/>
          <w:sz w:val="24"/>
          <w:szCs w:val="24"/>
        </w:rPr>
        <w:t xml:space="preserve">  - температура полуфабриката;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   </w:t>
      </w:r>
      <w:proofErr w:type="spellStart"/>
      <w:proofErr w:type="gramStart"/>
      <w:r w:rsidRPr="00FC3F51">
        <w:rPr>
          <w:i/>
          <w:sz w:val="24"/>
          <w:szCs w:val="24"/>
        </w:rPr>
        <w:t>Тт</w:t>
      </w:r>
      <w:proofErr w:type="spellEnd"/>
      <w:proofErr w:type="gramEnd"/>
      <w:r w:rsidRPr="00FC3F51">
        <w:rPr>
          <w:i/>
          <w:sz w:val="24"/>
          <w:szCs w:val="24"/>
        </w:rPr>
        <w:t xml:space="preserve"> – температура теста.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3</w:t>
      </w:r>
      <w:r w:rsidRPr="00FC3F51">
        <w:rPr>
          <w:i/>
          <w:sz w:val="24"/>
          <w:szCs w:val="24"/>
        </w:rPr>
        <w:t>.    Пересчитывают производительность пресса на макаронные изделия влажностью 12 % по формуле: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  <w:lang w:val="en-US"/>
        </w:rPr>
        <w:t>Q</w:t>
      </w:r>
      <w:r w:rsidRPr="00FC3F51">
        <w:rPr>
          <w:i/>
          <w:sz w:val="24"/>
          <w:szCs w:val="24"/>
        </w:rPr>
        <w:t xml:space="preserve">и = </w:t>
      </w:r>
      <w:r w:rsidRPr="00FC3F51">
        <w:rPr>
          <w:i/>
          <w:sz w:val="24"/>
          <w:szCs w:val="24"/>
          <w:lang w:val="en-US"/>
        </w:rPr>
        <w:t>Q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(100 - </w:t>
      </w:r>
      <w:proofErr w:type="gramStart"/>
      <w:r w:rsidRPr="00FC3F51">
        <w:rPr>
          <w:i/>
          <w:sz w:val="24"/>
          <w:szCs w:val="24"/>
          <w:lang w:val="en-US"/>
        </w:rPr>
        <w:t>W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)</w:t>
      </w:r>
      <w:proofErr w:type="gramEnd"/>
      <w:r w:rsidRPr="00FC3F51">
        <w:rPr>
          <w:i/>
          <w:sz w:val="24"/>
          <w:szCs w:val="24"/>
        </w:rPr>
        <w:t xml:space="preserve">  /  (100 – </w:t>
      </w:r>
      <w:r w:rsidRPr="00FC3F51">
        <w:rPr>
          <w:i/>
          <w:sz w:val="24"/>
          <w:szCs w:val="24"/>
          <w:lang w:val="en-US"/>
        </w:rPr>
        <w:t>W</w:t>
      </w:r>
      <w:r w:rsidRPr="00FC3F51">
        <w:rPr>
          <w:i/>
          <w:sz w:val="24"/>
          <w:szCs w:val="24"/>
        </w:rPr>
        <w:t>и )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где </w:t>
      </w:r>
      <w:proofErr w:type="gramStart"/>
      <w:r w:rsidRPr="00FC3F51">
        <w:rPr>
          <w:i/>
          <w:sz w:val="24"/>
          <w:szCs w:val="24"/>
          <w:lang w:val="en-US"/>
        </w:rPr>
        <w:t>Q</w:t>
      </w:r>
      <w:proofErr w:type="gramEnd"/>
      <w:r w:rsidRPr="00FC3F51">
        <w:rPr>
          <w:i/>
          <w:sz w:val="24"/>
          <w:szCs w:val="24"/>
        </w:rPr>
        <w:t>и - производительность пресса, пересчитанная на макаронные изделия  влажностью 12 %, кг/ч;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     </w:t>
      </w:r>
      <w:r w:rsidRPr="00FC3F51">
        <w:rPr>
          <w:i/>
          <w:sz w:val="24"/>
          <w:szCs w:val="24"/>
          <w:lang w:val="en-US"/>
        </w:rPr>
        <w:t>Q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- производительность пресса по сырым макаронным изделиям (полуфабриката), кг/ч (г/сек);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</w:t>
      </w:r>
      <w:r w:rsidRPr="00FC3F51">
        <w:rPr>
          <w:i/>
          <w:sz w:val="24"/>
          <w:szCs w:val="24"/>
          <w:lang w:val="en-US"/>
        </w:rPr>
        <w:t>W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- влажность полуфабриката, по данным анализа на приборе ВЧ.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</w:t>
      </w:r>
      <w:proofErr w:type="spellStart"/>
      <w:r w:rsidRPr="00FC3F51">
        <w:rPr>
          <w:i/>
          <w:sz w:val="24"/>
          <w:szCs w:val="24"/>
        </w:rPr>
        <w:t>Выпрессованные</w:t>
      </w:r>
      <w:proofErr w:type="spellEnd"/>
      <w:r w:rsidRPr="00FC3F51">
        <w:rPr>
          <w:i/>
          <w:sz w:val="24"/>
          <w:szCs w:val="24"/>
        </w:rPr>
        <w:t xml:space="preserve">  макаронные изделия разрезают на отрезки длиной 3 -  4 см.  В две предварительно взвешенные сетчатые сушильные рамки помещают навески сырых макаронных изделий массой по 15 г. Распределяют изделия на рамках равномерным слоем.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Помещают рамки с сырыми макаронными изделиями в сушильный шкаф, предварительно нагретый до 60 градусов. Отмечают время.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Задаются влажностью, до которой будут высушивать макаронные изделия и рассчитывают массу изделий при этой влажности: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proofErr w:type="spellStart"/>
      <w:proofErr w:type="gramStart"/>
      <w:r w:rsidRPr="00FC3F51">
        <w:rPr>
          <w:i/>
          <w:sz w:val="24"/>
          <w:szCs w:val="24"/>
          <w:lang w:val="en-US"/>
        </w:rPr>
        <w:t>Gu</w:t>
      </w:r>
      <w:proofErr w:type="spellEnd"/>
      <w:proofErr w:type="gramEnd"/>
      <w:r w:rsidRPr="00FC3F51">
        <w:rPr>
          <w:i/>
          <w:sz w:val="24"/>
          <w:szCs w:val="24"/>
        </w:rPr>
        <w:t xml:space="preserve"> = </w:t>
      </w:r>
      <w:r w:rsidRPr="00FC3F51">
        <w:rPr>
          <w:i/>
          <w:sz w:val="24"/>
          <w:szCs w:val="24"/>
          <w:lang w:val="en-US"/>
        </w:rPr>
        <w:t>G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(100 – </w:t>
      </w:r>
      <w:r w:rsidRPr="00FC3F51">
        <w:rPr>
          <w:i/>
          <w:sz w:val="24"/>
          <w:szCs w:val="24"/>
          <w:lang w:val="en-US"/>
        </w:rPr>
        <w:t>W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)/ (100 – </w:t>
      </w:r>
      <w:r w:rsidRPr="00FC3F51">
        <w:rPr>
          <w:i/>
          <w:sz w:val="24"/>
          <w:szCs w:val="24"/>
          <w:lang w:val="en-US"/>
        </w:rPr>
        <w:t>Wu</w:t>
      </w:r>
      <w:r w:rsidRPr="00FC3F51">
        <w:rPr>
          <w:i/>
          <w:sz w:val="24"/>
          <w:szCs w:val="24"/>
        </w:rPr>
        <w:t>),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где  </w:t>
      </w:r>
      <w:proofErr w:type="spellStart"/>
      <w:r w:rsidRPr="00FC3F51">
        <w:rPr>
          <w:i/>
          <w:sz w:val="24"/>
          <w:szCs w:val="24"/>
          <w:lang w:val="en-US"/>
        </w:rPr>
        <w:t>Gu</w:t>
      </w:r>
      <w:proofErr w:type="spellEnd"/>
      <w:r w:rsidRPr="00FC3F51">
        <w:rPr>
          <w:i/>
          <w:sz w:val="24"/>
          <w:szCs w:val="24"/>
        </w:rPr>
        <w:t xml:space="preserve"> -  масса высушенных изделий, (г) при заданной влажности </w:t>
      </w:r>
      <w:proofErr w:type="spellStart"/>
      <w:r w:rsidRPr="00FC3F51">
        <w:rPr>
          <w:i/>
          <w:sz w:val="24"/>
          <w:szCs w:val="24"/>
        </w:rPr>
        <w:t>Wu</w:t>
      </w:r>
      <w:proofErr w:type="spellEnd"/>
      <w:r w:rsidRPr="00FC3F51">
        <w:rPr>
          <w:i/>
          <w:sz w:val="24"/>
          <w:szCs w:val="24"/>
        </w:rPr>
        <w:t xml:space="preserve"> %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</w:t>
      </w:r>
      <w:proofErr w:type="spellStart"/>
      <w:proofErr w:type="gramStart"/>
      <w:r w:rsidRPr="00FC3F51">
        <w:rPr>
          <w:i/>
          <w:sz w:val="24"/>
          <w:szCs w:val="24"/>
        </w:rPr>
        <w:t>G</w:t>
      </w:r>
      <w:proofErr w:type="gramEnd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- масса полуфабриката (15 г);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</w:t>
      </w:r>
      <w:r w:rsidRPr="00FC3F51">
        <w:rPr>
          <w:i/>
          <w:sz w:val="24"/>
          <w:szCs w:val="24"/>
          <w:lang w:val="en-US"/>
        </w:rPr>
        <w:t>W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- влажность полуфабриката, по данным анализа на приборе ВЧ.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Через 15 мин после начала сушки вынимают обе рамки, взвешивают каждую в отдельности; после этого одновременно ставят  снова в сушильный шкаф.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Повторяют взвешивание рамок с изделиями через каждые 15 мин до тех пор, пока масса каждого образца не достигнет </w:t>
      </w:r>
      <w:proofErr w:type="gramStart"/>
      <w:r w:rsidRPr="00FC3F51">
        <w:rPr>
          <w:i/>
          <w:sz w:val="24"/>
          <w:szCs w:val="24"/>
        </w:rPr>
        <w:t>рассчитанной</w:t>
      </w:r>
      <w:proofErr w:type="gramEnd"/>
      <w:r w:rsidRPr="00FC3F51">
        <w:rPr>
          <w:i/>
          <w:sz w:val="24"/>
          <w:szCs w:val="24"/>
        </w:rPr>
        <w:t>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Для каждого отдельного взвешивания рассчитывают соответствующее  значение влажности изделий по формуле: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proofErr w:type="spellStart"/>
      <w:r w:rsidRPr="00FC3F51">
        <w:rPr>
          <w:i/>
          <w:sz w:val="24"/>
          <w:szCs w:val="24"/>
          <w:lang w:val="en-US"/>
        </w:rPr>
        <w:t>Wi</w:t>
      </w:r>
      <w:proofErr w:type="spellEnd"/>
      <w:r w:rsidRPr="00FC3F51">
        <w:rPr>
          <w:i/>
          <w:sz w:val="24"/>
          <w:szCs w:val="24"/>
        </w:rPr>
        <w:t xml:space="preserve"> =100 </w:t>
      </w:r>
      <w:proofErr w:type="spellStart"/>
      <w:r w:rsidRPr="00FC3F51">
        <w:rPr>
          <w:i/>
          <w:sz w:val="24"/>
          <w:szCs w:val="24"/>
          <w:lang w:val="en-US"/>
        </w:rPr>
        <w:t>Gi</w:t>
      </w:r>
      <w:proofErr w:type="spellEnd"/>
      <w:r w:rsidRPr="00FC3F51">
        <w:rPr>
          <w:i/>
          <w:sz w:val="24"/>
          <w:szCs w:val="24"/>
        </w:rPr>
        <w:t xml:space="preserve"> - </w:t>
      </w:r>
      <w:r w:rsidRPr="00FC3F51">
        <w:rPr>
          <w:i/>
          <w:sz w:val="24"/>
          <w:szCs w:val="24"/>
          <w:lang w:val="en-US"/>
        </w:rPr>
        <w:t>G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 (</w:t>
      </w:r>
      <w:proofErr w:type="gramStart"/>
      <w:r w:rsidRPr="00FC3F51">
        <w:rPr>
          <w:i/>
          <w:sz w:val="24"/>
          <w:szCs w:val="24"/>
        </w:rPr>
        <w:t>100  -</w:t>
      </w:r>
      <w:proofErr w:type="gramEnd"/>
      <w:r w:rsidRPr="00FC3F51">
        <w:rPr>
          <w:i/>
          <w:sz w:val="24"/>
          <w:szCs w:val="24"/>
        </w:rPr>
        <w:t xml:space="preserve"> </w:t>
      </w:r>
      <w:r w:rsidRPr="00FC3F51">
        <w:rPr>
          <w:i/>
          <w:sz w:val="24"/>
          <w:szCs w:val="24"/>
          <w:lang w:val="en-US"/>
        </w:rPr>
        <w:t>W</w:t>
      </w:r>
      <w:proofErr w:type="spellStart"/>
      <w:r w:rsidRPr="00FC3F51">
        <w:rPr>
          <w:i/>
          <w:sz w:val="24"/>
          <w:szCs w:val="24"/>
        </w:rPr>
        <w:t>п</w:t>
      </w:r>
      <w:proofErr w:type="spellEnd"/>
      <w:r w:rsidRPr="00FC3F51">
        <w:rPr>
          <w:i/>
          <w:sz w:val="24"/>
          <w:szCs w:val="24"/>
        </w:rPr>
        <w:t xml:space="preserve">) / </w:t>
      </w:r>
      <w:proofErr w:type="spellStart"/>
      <w:r w:rsidRPr="00FC3F51">
        <w:rPr>
          <w:i/>
          <w:sz w:val="24"/>
          <w:szCs w:val="24"/>
          <w:lang w:val="en-US"/>
        </w:rPr>
        <w:t>Gi</w:t>
      </w:r>
      <w:proofErr w:type="spellEnd"/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 xml:space="preserve">   где  </w:t>
      </w:r>
      <w:proofErr w:type="spellStart"/>
      <w:r w:rsidRPr="00FC3F51">
        <w:rPr>
          <w:i/>
          <w:sz w:val="24"/>
          <w:szCs w:val="24"/>
          <w:lang w:val="en-US"/>
        </w:rPr>
        <w:t>Gi</w:t>
      </w:r>
      <w:proofErr w:type="spellEnd"/>
      <w:r w:rsidRPr="00FC3F51">
        <w:rPr>
          <w:i/>
          <w:sz w:val="24"/>
          <w:szCs w:val="24"/>
        </w:rPr>
        <w:t xml:space="preserve"> – влажность изделий, %,  соответствующая  их массе, </w:t>
      </w:r>
      <w:proofErr w:type="gramStart"/>
      <w:r w:rsidRPr="00FC3F51">
        <w:rPr>
          <w:i/>
          <w:sz w:val="24"/>
          <w:szCs w:val="24"/>
        </w:rPr>
        <w:t>г</w:t>
      </w:r>
      <w:proofErr w:type="gramEnd"/>
      <w:r w:rsidRPr="00FC3F51">
        <w:rPr>
          <w:i/>
          <w:sz w:val="24"/>
          <w:szCs w:val="24"/>
        </w:rPr>
        <w:t>.</w:t>
      </w:r>
    </w:p>
    <w:p w:rsidR="00222998" w:rsidRPr="00FC3F51" w:rsidRDefault="00222998" w:rsidP="00222998">
      <w:pPr>
        <w:contextualSpacing/>
        <w:rPr>
          <w:b/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4.Оформление работы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- Привести наименование изготавливаемых изделий, сорта и виды муки, продолжительность замеса.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- Составить рецептуру замеса теста (привести расчет количества воды и ее температуры).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- Результаты определения скорости прессования занести в таблицу.</w:t>
      </w: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2472"/>
        <w:gridCol w:w="2400"/>
        <w:gridCol w:w="2112"/>
      </w:tblGrid>
      <w:tr w:rsidR="00222998" w:rsidRPr="00FC3F51" w:rsidTr="006251D3"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№ замера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Длина пряди </w:t>
            </w:r>
          </w:p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полуфабриката, </w:t>
            </w:r>
            <w:proofErr w:type="gramStart"/>
            <w:r w:rsidRPr="00FC3F51">
              <w:rPr>
                <w:i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Время  </w:t>
            </w:r>
          </w:p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proofErr w:type="spellStart"/>
            <w:r w:rsidRPr="00FC3F51">
              <w:rPr>
                <w:i/>
                <w:sz w:val="24"/>
                <w:szCs w:val="24"/>
              </w:rPr>
              <w:t>выпрессовывания</w:t>
            </w:r>
            <w:proofErr w:type="spellEnd"/>
            <w:r w:rsidRPr="00FC3F51">
              <w:rPr>
                <w:i/>
                <w:sz w:val="24"/>
                <w:szCs w:val="24"/>
              </w:rPr>
              <w:t>, сек</w:t>
            </w: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Скорость </w:t>
            </w:r>
          </w:p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прессования </w:t>
            </w:r>
            <w:proofErr w:type="gramStart"/>
            <w:r w:rsidRPr="00FC3F51">
              <w:rPr>
                <w:i/>
                <w:sz w:val="24"/>
                <w:szCs w:val="24"/>
              </w:rPr>
              <w:t>мм</w:t>
            </w:r>
            <w:proofErr w:type="gramEnd"/>
            <w:r w:rsidRPr="00FC3F51">
              <w:rPr>
                <w:i/>
                <w:sz w:val="24"/>
                <w:szCs w:val="24"/>
              </w:rPr>
              <w:t>/сек</w:t>
            </w:r>
          </w:p>
        </w:tc>
      </w:tr>
      <w:tr w:rsidR="00222998" w:rsidRPr="00FC3F51" w:rsidTr="006251D3">
        <w:trPr>
          <w:trHeight w:val="309"/>
        </w:trPr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  <w:tr w:rsidR="00222998" w:rsidRPr="00FC3F51" w:rsidTr="006251D3"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  <w:tr w:rsidR="00222998" w:rsidRPr="00FC3F51" w:rsidTr="006251D3"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  <w:tr w:rsidR="00222998" w:rsidRPr="00FC3F51" w:rsidTr="006251D3"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  <w:tr w:rsidR="00222998" w:rsidRPr="00FC3F51" w:rsidTr="006251D3">
        <w:tc>
          <w:tcPr>
            <w:tcW w:w="2328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Среднее значение</w:t>
            </w:r>
          </w:p>
        </w:tc>
        <w:tc>
          <w:tcPr>
            <w:tcW w:w="247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112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</w:tbl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  <w:lang w:val="en-US"/>
        </w:rPr>
      </w:pPr>
      <w:r w:rsidRPr="00FC3F51">
        <w:rPr>
          <w:i/>
          <w:sz w:val="24"/>
          <w:szCs w:val="24"/>
        </w:rPr>
        <w:t>- Определение влажности полуфабрикатов</w:t>
      </w:r>
    </w:p>
    <w:tbl>
      <w:tblPr>
        <w:tblW w:w="912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064"/>
        <w:gridCol w:w="2040"/>
        <w:gridCol w:w="2016"/>
        <w:gridCol w:w="1800"/>
      </w:tblGrid>
      <w:tr w:rsidR="00222998" w:rsidRPr="00FC3F51" w:rsidTr="006251D3">
        <w:tc>
          <w:tcPr>
            <w:tcW w:w="12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Масса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пакета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>, г</w:t>
            </w:r>
          </w:p>
        </w:tc>
        <w:tc>
          <w:tcPr>
            <w:tcW w:w="206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Масса пакета с навеской до высушивания, </w:t>
            </w:r>
            <w:proofErr w:type="gramStart"/>
            <w:r w:rsidRPr="00FC3F51">
              <w:rPr>
                <w:i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4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 xml:space="preserve">Масса пакета с навеской после высушивания, </w:t>
            </w:r>
            <w:proofErr w:type="gramStart"/>
            <w:r w:rsidRPr="00FC3F51">
              <w:rPr>
                <w:i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16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Влажность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полуфабриката</w:t>
            </w:r>
            <w:proofErr w:type="spellEnd"/>
          </w:p>
        </w:tc>
        <w:tc>
          <w:tcPr>
            <w:tcW w:w="18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Средняя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влажность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F51">
              <w:rPr>
                <w:i/>
                <w:sz w:val="24"/>
                <w:szCs w:val="24"/>
                <w:lang w:val="en-US"/>
              </w:rPr>
              <w:t>полуфабриката</w:t>
            </w:r>
            <w:proofErr w:type="spellEnd"/>
            <w:r w:rsidRPr="00FC3F51">
              <w:rPr>
                <w:i/>
                <w:sz w:val="24"/>
                <w:szCs w:val="24"/>
                <w:lang w:val="en-US"/>
              </w:rPr>
              <w:t>, %</w:t>
            </w:r>
          </w:p>
        </w:tc>
      </w:tr>
      <w:tr w:rsidR="00222998" w:rsidRPr="00FC3F51" w:rsidTr="006251D3">
        <w:tc>
          <w:tcPr>
            <w:tcW w:w="12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06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222998" w:rsidRPr="00FC3F51" w:rsidRDefault="00222998" w:rsidP="00222998">
      <w:pPr>
        <w:contextualSpacing/>
        <w:rPr>
          <w:i/>
          <w:sz w:val="24"/>
          <w:szCs w:val="24"/>
        </w:rPr>
      </w:pPr>
    </w:p>
    <w:p w:rsidR="00222998" w:rsidRPr="00FC3F51" w:rsidRDefault="00222998" w:rsidP="00222998">
      <w:pPr>
        <w:contextualSpacing/>
        <w:rPr>
          <w:i/>
          <w:sz w:val="24"/>
          <w:szCs w:val="24"/>
        </w:rPr>
      </w:pPr>
      <w:r w:rsidRPr="00FC3F51">
        <w:rPr>
          <w:i/>
          <w:sz w:val="24"/>
          <w:szCs w:val="24"/>
        </w:rPr>
        <w:t>- Определение прироста температуры</w:t>
      </w:r>
    </w:p>
    <w:tbl>
      <w:tblPr>
        <w:tblW w:w="9144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4"/>
        <w:gridCol w:w="3600"/>
        <w:gridCol w:w="3000"/>
      </w:tblGrid>
      <w:tr w:rsidR="00222998" w:rsidRPr="00FC3F51" w:rsidTr="006251D3">
        <w:tc>
          <w:tcPr>
            <w:tcW w:w="254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FC3F51">
              <w:rPr>
                <w:i/>
                <w:sz w:val="24"/>
                <w:szCs w:val="24"/>
              </w:rPr>
              <w:t>Температура теста</w:t>
            </w:r>
          </w:p>
        </w:tc>
        <w:tc>
          <w:tcPr>
            <w:tcW w:w="36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Температура полуфабриката</w:t>
            </w:r>
          </w:p>
        </w:tc>
        <w:tc>
          <w:tcPr>
            <w:tcW w:w="30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FC3F51">
              <w:rPr>
                <w:i/>
                <w:sz w:val="24"/>
                <w:szCs w:val="24"/>
              </w:rPr>
              <w:t>Прирост температуры</w:t>
            </w:r>
          </w:p>
        </w:tc>
      </w:tr>
      <w:tr w:rsidR="00222998" w:rsidRPr="00FC3F51" w:rsidTr="006251D3">
        <w:tc>
          <w:tcPr>
            <w:tcW w:w="254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30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</w:tr>
      <w:tr w:rsidR="00222998" w:rsidRPr="00FC3F51" w:rsidTr="006251D3">
        <w:tc>
          <w:tcPr>
            <w:tcW w:w="2544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3000" w:type="dxa"/>
          </w:tcPr>
          <w:p w:rsidR="00222998" w:rsidRPr="00FC3F51" w:rsidRDefault="00222998" w:rsidP="006251D3">
            <w:pPr>
              <w:contextualSpacing/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222998" w:rsidRPr="00FC3F51" w:rsidRDefault="00222998" w:rsidP="00222998">
      <w:pPr>
        <w:contextualSpacing/>
        <w:rPr>
          <w:sz w:val="24"/>
          <w:szCs w:val="24"/>
        </w:rPr>
      </w:pPr>
    </w:p>
    <w:p w:rsidR="00222998" w:rsidRDefault="00222998" w:rsidP="00222998">
      <w:pPr>
        <w:contextualSpacing/>
        <w:rPr>
          <w:sz w:val="24"/>
          <w:szCs w:val="24"/>
        </w:rPr>
      </w:pPr>
      <w:r w:rsidRPr="00FC3F51">
        <w:rPr>
          <w:sz w:val="24"/>
          <w:szCs w:val="24"/>
        </w:rPr>
        <w:t>5.</w:t>
      </w:r>
      <w:r>
        <w:rPr>
          <w:sz w:val="24"/>
          <w:szCs w:val="24"/>
        </w:rPr>
        <w:tab/>
      </w:r>
      <w:r w:rsidRPr="00FC3F51">
        <w:rPr>
          <w:sz w:val="24"/>
          <w:szCs w:val="24"/>
        </w:rPr>
        <w:t>Подведение итогов занятия – 10</w:t>
      </w:r>
    </w:p>
    <w:p w:rsidR="00222998" w:rsidRDefault="00222998" w:rsidP="00222998">
      <w:pPr>
        <w:contextualSpacing/>
        <w:rPr>
          <w:sz w:val="24"/>
          <w:szCs w:val="24"/>
        </w:rPr>
      </w:pPr>
    </w:p>
    <w:p w:rsidR="00222998" w:rsidRPr="00DA1BA9" w:rsidRDefault="00222998" w:rsidP="00222998">
      <w:pPr>
        <w:spacing w:line="276" w:lineRule="auto"/>
        <w:ind w:left="720"/>
        <w:rPr>
          <w:sz w:val="24"/>
          <w:szCs w:val="24"/>
        </w:rPr>
      </w:pPr>
    </w:p>
    <w:p w:rsidR="00222998" w:rsidRPr="00DA1BA9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DA1BA9">
        <w:rPr>
          <w:b/>
          <w:bCs/>
          <w:sz w:val="24"/>
          <w:szCs w:val="24"/>
        </w:rPr>
        <w:t>ЗАНЯТИЕ № 5</w:t>
      </w:r>
    </w:p>
    <w:p w:rsidR="00222998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Тема: «</w:t>
      </w:r>
      <w:r w:rsidRPr="00DA1BA9">
        <w:rPr>
          <w:b/>
          <w:bCs/>
          <w:sz w:val="24"/>
          <w:szCs w:val="24"/>
        </w:rPr>
        <w:t xml:space="preserve">Использование добавок при </w:t>
      </w:r>
      <w:r>
        <w:rPr>
          <w:b/>
          <w:bCs/>
          <w:sz w:val="24"/>
          <w:szCs w:val="24"/>
        </w:rPr>
        <w:t>приготовлении макаронного теста»</w:t>
      </w:r>
    </w:p>
    <w:p w:rsidR="00222998" w:rsidRPr="00DA1BA9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bCs/>
          <w:sz w:val="24"/>
          <w:szCs w:val="24"/>
        </w:rPr>
      </w:pPr>
      <w:r w:rsidRPr="00DA1BA9">
        <w:rPr>
          <w:bCs/>
          <w:sz w:val="24"/>
          <w:szCs w:val="24"/>
        </w:rPr>
        <w:t>Результатом освоения данной темы является овладение обучающимися профессиональными компетенциями: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 xml:space="preserve">ПК 4.2.Организовывать и осуществлять технологический процесс производства различных </w:t>
      </w:r>
      <w:proofErr w:type="spellStart"/>
      <w:proofErr w:type="gramStart"/>
      <w:r w:rsidRPr="00DA1BA9">
        <w:rPr>
          <w:sz w:val="24"/>
          <w:szCs w:val="24"/>
        </w:rPr>
        <w:t>ви-дов</w:t>
      </w:r>
      <w:proofErr w:type="spellEnd"/>
      <w:proofErr w:type="gramEnd"/>
      <w:r w:rsidRPr="00DA1BA9">
        <w:rPr>
          <w:sz w:val="24"/>
          <w:szCs w:val="24"/>
        </w:rPr>
        <w:t xml:space="preserve"> макаронных изделий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ОК1</w:t>
      </w:r>
      <w:proofErr w:type="gramStart"/>
      <w:r w:rsidRPr="00DA1BA9">
        <w:rPr>
          <w:sz w:val="24"/>
          <w:szCs w:val="24"/>
        </w:rPr>
        <w:tab/>
        <w:t>П</w:t>
      </w:r>
      <w:proofErr w:type="gramEnd"/>
      <w:r w:rsidRPr="00DA1BA9">
        <w:rPr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OK2</w:t>
      </w:r>
      <w:proofErr w:type="gramStart"/>
      <w:r w:rsidRPr="00DA1BA9">
        <w:rPr>
          <w:sz w:val="24"/>
          <w:szCs w:val="24"/>
        </w:rPr>
        <w:t xml:space="preserve"> </w:t>
      </w:r>
      <w:r w:rsidRPr="00DA1BA9">
        <w:rPr>
          <w:sz w:val="24"/>
          <w:szCs w:val="24"/>
        </w:rPr>
        <w:tab/>
        <w:t>О</w:t>
      </w:r>
      <w:proofErr w:type="gramEnd"/>
      <w:r w:rsidRPr="00DA1BA9">
        <w:rPr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ОК3</w:t>
      </w:r>
      <w:proofErr w:type="gramStart"/>
      <w:r w:rsidRPr="00DA1BA9">
        <w:rPr>
          <w:sz w:val="24"/>
          <w:szCs w:val="24"/>
        </w:rPr>
        <w:tab/>
        <w:t>А</w:t>
      </w:r>
      <w:proofErr w:type="gramEnd"/>
      <w:r w:rsidRPr="00DA1BA9">
        <w:rPr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ОК4</w:t>
      </w:r>
      <w:proofErr w:type="gramStart"/>
      <w:r w:rsidRPr="00DA1BA9">
        <w:rPr>
          <w:sz w:val="24"/>
          <w:szCs w:val="24"/>
        </w:rPr>
        <w:tab/>
        <w:t>О</w:t>
      </w:r>
      <w:proofErr w:type="gramEnd"/>
      <w:r w:rsidRPr="00DA1BA9">
        <w:rPr>
          <w:sz w:val="24"/>
          <w:szCs w:val="24"/>
        </w:rPr>
        <w:t xml:space="preserve">существлять поиск информации, необходимой для эффективного выполнения </w:t>
      </w:r>
      <w:proofErr w:type="spellStart"/>
      <w:r w:rsidRPr="00DA1BA9">
        <w:rPr>
          <w:sz w:val="24"/>
          <w:szCs w:val="24"/>
        </w:rPr>
        <w:t>профес-сиональных</w:t>
      </w:r>
      <w:proofErr w:type="spellEnd"/>
      <w:r w:rsidRPr="00DA1BA9">
        <w:rPr>
          <w:sz w:val="24"/>
          <w:szCs w:val="24"/>
        </w:rPr>
        <w:t xml:space="preserve"> задач;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ОК5</w:t>
      </w:r>
      <w:proofErr w:type="gramStart"/>
      <w:r w:rsidRPr="00DA1BA9">
        <w:rPr>
          <w:sz w:val="24"/>
          <w:szCs w:val="24"/>
        </w:rPr>
        <w:tab/>
        <w:t>И</w:t>
      </w:r>
      <w:proofErr w:type="gramEnd"/>
      <w:r w:rsidRPr="00DA1BA9">
        <w:rPr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ОК6</w:t>
      </w:r>
      <w:proofErr w:type="gramStart"/>
      <w:r w:rsidRPr="00DA1BA9">
        <w:rPr>
          <w:sz w:val="24"/>
          <w:szCs w:val="24"/>
        </w:rPr>
        <w:tab/>
        <w:t>Р</w:t>
      </w:r>
      <w:proofErr w:type="gramEnd"/>
      <w:r w:rsidRPr="00DA1BA9">
        <w:rPr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7.</w:t>
      </w:r>
      <w:r w:rsidRPr="00DA1BA9">
        <w:rPr>
          <w:sz w:val="24"/>
          <w:szCs w:val="24"/>
        </w:rPr>
        <w:tab/>
        <w:t xml:space="preserve">Брать на себя ответственность за работу членов команды (подчиненных), результат </w:t>
      </w:r>
      <w:proofErr w:type="spellStart"/>
      <w:proofErr w:type="gramStart"/>
      <w:r w:rsidRPr="00DA1BA9">
        <w:rPr>
          <w:sz w:val="24"/>
          <w:szCs w:val="24"/>
        </w:rPr>
        <w:t>вы-полнения</w:t>
      </w:r>
      <w:proofErr w:type="spellEnd"/>
      <w:proofErr w:type="gramEnd"/>
      <w:r w:rsidRPr="00DA1BA9">
        <w:rPr>
          <w:sz w:val="24"/>
          <w:szCs w:val="24"/>
        </w:rPr>
        <w:t xml:space="preserve"> заданий.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8.</w:t>
      </w:r>
      <w:r w:rsidRPr="00DA1BA9">
        <w:rPr>
          <w:sz w:val="24"/>
          <w:szCs w:val="24"/>
        </w:rPr>
        <w:tab/>
        <w:t xml:space="preserve">Самостоятельно определять задачи профессионального и личностного развития, </w:t>
      </w:r>
      <w:proofErr w:type="spellStart"/>
      <w:proofErr w:type="gramStart"/>
      <w:r w:rsidRPr="00DA1BA9">
        <w:rPr>
          <w:sz w:val="24"/>
          <w:szCs w:val="24"/>
        </w:rPr>
        <w:t>зани-маться</w:t>
      </w:r>
      <w:proofErr w:type="spellEnd"/>
      <w:proofErr w:type="gramEnd"/>
      <w:r w:rsidRPr="00DA1BA9">
        <w:rPr>
          <w:sz w:val="24"/>
          <w:szCs w:val="24"/>
        </w:rPr>
        <w:t xml:space="preserve"> самообразованием, осознанно планировать повышение квалификации.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9.</w:t>
      </w:r>
      <w:r w:rsidRPr="00DA1BA9">
        <w:rPr>
          <w:sz w:val="24"/>
          <w:szCs w:val="24"/>
        </w:rPr>
        <w:tab/>
        <w:t xml:space="preserve">Ориентироваться в условиях частой смены технологий </w:t>
      </w:r>
      <w:proofErr w:type="gramStart"/>
      <w:r w:rsidRPr="00DA1BA9">
        <w:rPr>
          <w:sz w:val="24"/>
          <w:szCs w:val="24"/>
        </w:rPr>
        <w:t>в</w:t>
      </w:r>
      <w:proofErr w:type="gramEnd"/>
      <w:r w:rsidRPr="00DA1BA9">
        <w:rPr>
          <w:sz w:val="24"/>
          <w:szCs w:val="24"/>
        </w:rPr>
        <w:t xml:space="preserve"> профессиональной </w:t>
      </w:r>
      <w:proofErr w:type="spellStart"/>
      <w:r w:rsidRPr="00DA1BA9">
        <w:rPr>
          <w:sz w:val="24"/>
          <w:szCs w:val="24"/>
        </w:rPr>
        <w:t>деятельно-сти</w:t>
      </w:r>
      <w:proofErr w:type="spellEnd"/>
      <w:r w:rsidRPr="00DA1BA9">
        <w:rPr>
          <w:sz w:val="24"/>
          <w:szCs w:val="24"/>
        </w:rPr>
        <w:t>.</w:t>
      </w:r>
    </w:p>
    <w:p w:rsidR="00222998" w:rsidRDefault="00222998" w:rsidP="00222998">
      <w:pPr>
        <w:contextualSpacing/>
        <w:rPr>
          <w:sz w:val="24"/>
          <w:szCs w:val="24"/>
        </w:rPr>
      </w:pPr>
    </w:p>
    <w:p w:rsidR="00222998" w:rsidRPr="00DA1BA9" w:rsidRDefault="00222998" w:rsidP="00222998">
      <w:pPr>
        <w:contextualSpacing/>
        <w:rPr>
          <w:bCs/>
          <w:i/>
          <w:sz w:val="24"/>
          <w:szCs w:val="24"/>
        </w:rPr>
      </w:pPr>
      <w:r w:rsidRPr="00DA1BA9">
        <w:rPr>
          <w:b/>
          <w:bCs/>
          <w:sz w:val="24"/>
          <w:szCs w:val="24"/>
        </w:rPr>
        <w:t xml:space="preserve">План занятия: </w:t>
      </w:r>
    </w:p>
    <w:p w:rsidR="00222998" w:rsidRPr="00DA1BA9" w:rsidRDefault="00222998" w:rsidP="00222998">
      <w:pPr>
        <w:numPr>
          <w:ilvl w:val="0"/>
          <w:numId w:val="34"/>
        </w:numPr>
        <w:contextualSpacing/>
        <w:rPr>
          <w:sz w:val="24"/>
          <w:szCs w:val="24"/>
        </w:rPr>
      </w:pPr>
      <w:r w:rsidRPr="00DA1BA9">
        <w:rPr>
          <w:bCs/>
          <w:sz w:val="24"/>
          <w:szCs w:val="24"/>
        </w:rPr>
        <w:t>Организационный момент  - 5 минут</w:t>
      </w:r>
    </w:p>
    <w:p w:rsidR="00222998" w:rsidRPr="00DA1BA9" w:rsidRDefault="00222998" w:rsidP="00222998">
      <w:pPr>
        <w:numPr>
          <w:ilvl w:val="0"/>
          <w:numId w:val="34"/>
        </w:num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Актуализация опорных знаний – 45 минут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 xml:space="preserve">- беседа с группой о видах </w:t>
      </w:r>
      <w:r>
        <w:rPr>
          <w:sz w:val="24"/>
          <w:szCs w:val="24"/>
        </w:rPr>
        <w:t>добавок в макаронном производстве;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 xml:space="preserve">- опрос по </w:t>
      </w:r>
      <w:r>
        <w:rPr>
          <w:sz w:val="24"/>
          <w:szCs w:val="24"/>
        </w:rPr>
        <w:t xml:space="preserve">теме « уплотнение и формирование макаронного теста» </w:t>
      </w:r>
    </w:p>
    <w:p w:rsidR="00222998" w:rsidRPr="00DA1BA9" w:rsidRDefault="00222998" w:rsidP="00222998">
      <w:pPr>
        <w:numPr>
          <w:ilvl w:val="0"/>
          <w:numId w:val="34"/>
        </w:num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Мотивационный момент –5 минут</w:t>
      </w:r>
    </w:p>
    <w:p w:rsidR="00222998" w:rsidRPr="00DA1BA9" w:rsidRDefault="00222998" w:rsidP="00222998">
      <w:pPr>
        <w:numPr>
          <w:ilvl w:val="0"/>
          <w:numId w:val="34"/>
        </w:num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 xml:space="preserve">Закрепление изученного  материала в рамках практики- 170 минут (выполнение заданий в дневнике практики) 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>Работая с раздаточным материалом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>Выполнить схему «</w:t>
      </w:r>
      <w:r>
        <w:rPr>
          <w:i/>
          <w:sz w:val="24"/>
          <w:szCs w:val="24"/>
        </w:rPr>
        <w:t xml:space="preserve"> подразделение доба</w:t>
      </w:r>
      <w:r w:rsidRPr="00217068">
        <w:rPr>
          <w:i/>
          <w:sz w:val="24"/>
          <w:szCs w:val="24"/>
        </w:rPr>
        <w:t>вок»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 xml:space="preserve"> Выполнить таблицу 1 « Виды добавок макаронного производства»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6"/>
        <w:gridCol w:w="2711"/>
        <w:gridCol w:w="2475"/>
        <w:gridCol w:w="2475"/>
      </w:tblGrid>
      <w:tr w:rsidR="00222998" w:rsidRPr="00E92705" w:rsidTr="006251D3">
        <w:tc>
          <w:tcPr>
            <w:tcW w:w="2476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 xml:space="preserve">Подразделение </w:t>
            </w:r>
          </w:p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 xml:space="preserve">добавки </w:t>
            </w:r>
          </w:p>
        </w:tc>
        <w:tc>
          <w:tcPr>
            <w:tcW w:w="2711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 xml:space="preserve">Вид добавки </w:t>
            </w:r>
          </w:p>
        </w:tc>
        <w:tc>
          <w:tcPr>
            <w:tcW w:w="247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Характеристика</w:t>
            </w:r>
          </w:p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 xml:space="preserve"> добавки </w:t>
            </w:r>
          </w:p>
        </w:tc>
        <w:tc>
          <w:tcPr>
            <w:tcW w:w="247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 xml:space="preserve">Подготовка добавки  к производству </w:t>
            </w:r>
          </w:p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макарон</w:t>
            </w:r>
          </w:p>
        </w:tc>
      </w:tr>
      <w:tr w:rsidR="00222998" w:rsidRPr="00E92705" w:rsidTr="006251D3">
        <w:tc>
          <w:tcPr>
            <w:tcW w:w="2476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711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</w:tbl>
    <w:p w:rsidR="00222998" w:rsidRDefault="00222998" w:rsidP="00222998">
      <w:pPr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Составить технологические схемы рецептур современных способов приготовления макаронных изделий с использованием различных добавок.</w:t>
      </w:r>
    </w:p>
    <w:p w:rsidR="00222998" w:rsidRPr="00217068" w:rsidRDefault="00222998" w:rsidP="00222998">
      <w:pPr>
        <w:contextualSpacing/>
        <w:rPr>
          <w:b/>
          <w:i/>
          <w:sz w:val="24"/>
          <w:szCs w:val="24"/>
        </w:rPr>
      </w:pPr>
      <w:r w:rsidRPr="00217068">
        <w:rPr>
          <w:b/>
          <w:i/>
          <w:sz w:val="24"/>
          <w:szCs w:val="24"/>
        </w:rPr>
        <w:t>Задания для практического занятия: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 xml:space="preserve"> 1. Расчет рецептуры макаронного теста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 xml:space="preserve"> 2. Замес макаронного теста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 xml:space="preserve"> 3. Определение качества готовых изделий </w:t>
      </w:r>
    </w:p>
    <w:p w:rsidR="00222998" w:rsidRPr="00217068" w:rsidRDefault="00222998" w:rsidP="00222998">
      <w:pPr>
        <w:contextualSpacing/>
        <w:rPr>
          <w:b/>
          <w:i/>
          <w:sz w:val="24"/>
          <w:szCs w:val="24"/>
        </w:rPr>
      </w:pPr>
      <w:r w:rsidRPr="00217068">
        <w:rPr>
          <w:b/>
          <w:i/>
          <w:sz w:val="24"/>
          <w:szCs w:val="24"/>
        </w:rPr>
        <w:t>Инструкция по выполнению практической работы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bookmarkStart w:id="1" w:name="bookmark0"/>
      <w:r w:rsidRPr="00217068">
        <w:rPr>
          <w:i/>
          <w:sz w:val="24"/>
          <w:szCs w:val="24"/>
        </w:rPr>
        <w:t>Технология приготовления макаронного теста с применением яиц.</w:t>
      </w:r>
      <w:bookmarkEnd w:id="1"/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>Перед началом работы необходимо подготовить сырьё: муку просеять, яйца обработать, подготовить, взять сырьё по рецептуре и произвести замес теста. После замеса, тесто раскатываем в пласт, подсушиваем его и нарезаем макаронные изделия в виде лапши. Полученные изделия подсушиваем, тем временем пока</w:t>
      </w:r>
      <w:r w:rsidRPr="00217068">
        <w:rPr>
          <w:i/>
          <w:sz w:val="24"/>
          <w:szCs w:val="24"/>
        </w:rPr>
        <w:br/>
        <w:t>изделия подсушиваются, нагревам воду до кипячения. После этого отвешиваем 200г изделий и варим до готовности. Наши макаронные изделия варились 9 мин, после чего сливаем воду, взвешиваем изделия и определяем изменения массы. После варки масса изделий составила 400г. благодаря добавлению яиц готовые изделия получились не слипшиеся, не разваренные.</w:t>
      </w:r>
    </w:p>
    <w:p w:rsidR="00222998" w:rsidRDefault="00222998" w:rsidP="00222998">
      <w:pPr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Заполнить таблицу</w:t>
      </w:r>
    </w:p>
    <w:p w:rsidR="00222998" w:rsidRPr="00217068" w:rsidRDefault="00222998" w:rsidP="00222998">
      <w:pPr>
        <w:contextualSpacing/>
        <w:rPr>
          <w:i/>
          <w:sz w:val="24"/>
          <w:szCs w:val="24"/>
        </w:rPr>
      </w:pPr>
      <w:r w:rsidRPr="00217068">
        <w:rPr>
          <w:i/>
          <w:sz w:val="24"/>
          <w:szCs w:val="24"/>
        </w:rPr>
        <w:t>Возможные дефекты сырых изделий, возникшие при разделке.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71"/>
        <w:gridCol w:w="2693"/>
        <w:gridCol w:w="3357"/>
      </w:tblGrid>
      <w:tr w:rsidR="00222998" w:rsidRPr="00217068" w:rsidTr="006251D3">
        <w:trPr>
          <w:trHeight w:val="418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217068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217068">
              <w:rPr>
                <w:i/>
                <w:sz w:val="24"/>
                <w:szCs w:val="24"/>
              </w:rPr>
              <w:t>Виды дефектов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217068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217068">
              <w:rPr>
                <w:i/>
                <w:sz w:val="24"/>
                <w:szCs w:val="24"/>
              </w:rPr>
              <w:t>Причины дефектов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998" w:rsidRPr="00217068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217068">
              <w:rPr>
                <w:i/>
                <w:sz w:val="24"/>
                <w:szCs w:val="24"/>
              </w:rPr>
              <w:t>Меры предотвращения</w:t>
            </w:r>
          </w:p>
        </w:tc>
      </w:tr>
    </w:tbl>
    <w:p w:rsidR="00222998" w:rsidRPr="00217068" w:rsidRDefault="00222998" w:rsidP="00222998">
      <w:pPr>
        <w:contextualSpacing/>
        <w:rPr>
          <w:i/>
          <w:sz w:val="24"/>
          <w:szCs w:val="24"/>
        </w:rPr>
      </w:pPr>
    </w:p>
    <w:p w:rsidR="00222998" w:rsidRDefault="00222998" w:rsidP="00222998">
      <w:pPr>
        <w:numPr>
          <w:ilvl w:val="0"/>
          <w:numId w:val="34"/>
        </w:numPr>
        <w:contextualSpacing/>
        <w:rPr>
          <w:sz w:val="24"/>
          <w:szCs w:val="24"/>
        </w:rPr>
      </w:pPr>
      <w:r w:rsidRPr="00217068">
        <w:rPr>
          <w:sz w:val="24"/>
          <w:szCs w:val="24"/>
        </w:rPr>
        <w:t>Подведение итогов занятия – 10</w:t>
      </w:r>
    </w:p>
    <w:p w:rsidR="00222998" w:rsidRDefault="00222998" w:rsidP="00222998">
      <w:pPr>
        <w:contextualSpacing/>
        <w:rPr>
          <w:sz w:val="24"/>
          <w:szCs w:val="24"/>
        </w:rPr>
      </w:pPr>
    </w:p>
    <w:p w:rsidR="00222998" w:rsidRPr="00217068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217068">
        <w:rPr>
          <w:b/>
          <w:bCs/>
          <w:sz w:val="24"/>
          <w:szCs w:val="24"/>
        </w:rPr>
        <w:t>ЗАНЯТИЕ № 6</w:t>
      </w:r>
    </w:p>
    <w:p w:rsidR="00222998" w:rsidRPr="00217068" w:rsidRDefault="00222998" w:rsidP="00222998">
      <w:pPr>
        <w:tabs>
          <w:tab w:val="left" w:pos="993"/>
        </w:tabs>
        <w:spacing w:line="276" w:lineRule="auto"/>
        <w:ind w:firstLine="709"/>
        <w:rPr>
          <w:b/>
          <w:bCs/>
          <w:sz w:val="24"/>
          <w:szCs w:val="24"/>
        </w:rPr>
      </w:pPr>
      <w:r w:rsidRPr="00217068">
        <w:rPr>
          <w:b/>
          <w:bCs/>
          <w:sz w:val="24"/>
          <w:szCs w:val="24"/>
        </w:rPr>
        <w:t>Тема «</w:t>
      </w:r>
      <w:r>
        <w:rPr>
          <w:b/>
          <w:sz w:val="24"/>
          <w:szCs w:val="24"/>
        </w:rPr>
        <w:t>Упаковывание макаронных изделий</w:t>
      </w:r>
      <w:r w:rsidRPr="00217068">
        <w:rPr>
          <w:b/>
          <w:bCs/>
          <w:sz w:val="24"/>
          <w:szCs w:val="24"/>
        </w:rPr>
        <w:t xml:space="preserve">» </w:t>
      </w:r>
    </w:p>
    <w:p w:rsidR="00222998" w:rsidRDefault="00222998" w:rsidP="00222998">
      <w:pPr>
        <w:tabs>
          <w:tab w:val="left" w:pos="993"/>
        </w:tabs>
        <w:spacing w:line="276" w:lineRule="auto"/>
        <w:ind w:firstLine="709"/>
        <w:rPr>
          <w:bCs/>
          <w:sz w:val="24"/>
          <w:szCs w:val="24"/>
        </w:rPr>
      </w:pPr>
      <w:r w:rsidRPr="00217068">
        <w:rPr>
          <w:bCs/>
          <w:sz w:val="24"/>
          <w:szCs w:val="24"/>
        </w:rPr>
        <w:t>Результатом освоения данной темы является овладение обучающимися профессиональными компетенциями: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 xml:space="preserve">ПК 4.2.Организовывать и осуществлять технологический процесс производства различных </w:t>
      </w:r>
      <w:proofErr w:type="spellStart"/>
      <w:proofErr w:type="gramStart"/>
      <w:r w:rsidRPr="00DA1BA9">
        <w:rPr>
          <w:sz w:val="24"/>
          <w:szCs w:val="24"/>
        </w:rPr>
        <w:t>ви-дов</w:t>
      </w:r>
      <w:proofErr w:type="spellEnd"/>
      <w:proofErr w:type="gramEnd"/>
      <w:r w:rsidRPr="00DA1BA9">
        <w:rPr>
          <w:sz w:val="24"/>
          <w:szCs w:val="24"/>
        </w:rPr>
        <w:t xml:space="preserve"> макаронных изделий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ОК1</w:t>
      </w:r>
      <w:proofErr w:type="gramStart"/>
      <w:r w:rsidRPr="00DA1BA9">
        <w:rPr>
          <w:sz w:val="24"/>
          <w:szCs w:val="24"/>
        </w:rPr>
        <w:tab/>
        <w:t>П</w:t>
      </w:r>
      <w:proofErr w:type="gramEnd"/>
      <w:r w:rsidRPr="00DA1BA9">
        <w:rPr>
          <w:sz w:val="24"/>
          <w:szCs w:val="24"/>
        </w:rPr>
        <w:t>онимать сущность и социальную значимость своей будущей профессии, проявлять к ней устойчивый интерес;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OK2</w:t>
      </w:r>
      <w:proofErr w:type="gramStart"/>
      <w:r w:rsidRPr="00DA1BA9">
        <w:rPr>
          <w:sz w:val="24"/>
          <w:szCs w:val="24"/>
        </w:rPr>
        <w:t xml:space="preserve"> </w:t>
      </w:r>
      <w:r w:rsidRPr="00DA1BA9">
        <w:rPr>
          <w:sz w:val="24"/>
          <w:szCs w:val="24"/>
        </w:rPr>
        <w:tab/>
        <w:t>О</w:t>
      </w:r>
      <w:proofErr w:type="gramEnd"/>
      <w:r w:rsidRPr="00DA1BA9">
        <w:rPr>
          <w:sz w:val="24"/>
          <w:szCs w:val="24"/>
        </w:rPr>
        <w:t>рганизовывать собственную деятельность, исходя из цели и способов ее достижения, определенных руководителем;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ОК3</w:t>
      </w:r>
      <w:proofErr w:type="gramStart"/>
      <w:r w:rsidRPr="00DA1BA9">
        <w:rPr>
          <w:sz w:val="24"/>
          <w:szCs w:val="24"/>
        </w:rPr>
        <w:tab/>
        <w:t>А</w:t>
      </w:r>
      <w:proofErr w:type="gramEnd"/>
      <w:r w:rsidRPr="00DA1BA9">
        <w:rPr>
          <w:sz w:val="24"/>
          <w:szCs w:val="24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ОК4</w:t>
      </w:r>
      <w:proofErr w:type="gramStart"/>
      <w:r w:rsidRPr="00DA1BA9">
        <w:rPr>
          <w:sz w:val="24"/>
          <w:szCs w:val="24"/>
        </w:rPr>
        <w:tab/>
        <w:t>О</w:t>
      </w:r>
      <w:proofErr w:type="gramEnd"/>
      <w:r w:rsidRPr="00DA1BA9">
        <w:rPr>
          <w:sz w:val="24"/>
          <w:szCs w:val="24"/>
        </w:rPr>
        <w:t xml:space="preserve">существлять поиск информации, необходимой для эффективного выполнения </w:t>
      </w:r>
      <w:proofErr w:type="spellStart"/>
      <w:r w:rsidRPr="00DA1BA9">
        <w:rPr>
          <w:sz w:val="24"/>
          <w:szCs w:val="24"/>
        </w:rPr>
        <w:t>профес-сиональных</w:t>
      </w:r>
      <w:proofErr w:type="spellEnd"/>
      <w:r w:rsidRPr="00DA1BA9">
        <w:rPr>
          <w:sz w:val="24"/>
          <w:szCs w:val="24"/>
        </w:rPr>
        <w:t xml:space="preserve"> задач;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ОК5</w:t>
      </w:r>
      <w:proofErr w:type="gramStart"/>
      <w:r w:rsidRPr="00DA1BA9">
        <w:rPr>
          <w:sz w:val="24"/>
          <w:szCs w:val="24"/>
        </w:rPr>
        <w:tab/>
        <w:t>И</w:t>
      </w:r>
      <w:proofErr w:type="gramEnd"/>
      <w:r w:rsidRPr="00DA1BA9">
        <w:rPr>
          <w:sz w:val="24"/>
          <w:szCs w:val="24"/>
        </w:rPr>
        <w:t>спользовать информационно-коммуникационные технологии в профессиональной деятельности;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ОК6</w:t>
      </w:r>
      <w:proofErr w:type="gramStart"/>
      <w:r w:rsidRPr="00DA1BA9">
        <w:rPr>
          <w:sz w:val="24"/>
          <w:szCs w:val="24"/>
        </w:rPr>
        <w:tab/>
        <w:t>Р</w:t>
      </w:r>
      <w:proofErr w:type="gramEnd"/>
      <w:r w:rsidRPr="00DA1BA9">
        <w:rPr>
          <w:sz w:val="24"/>
          <w:szCs w:val="24"/>
        </w:rPr>
        <w:t>аботать в команде, эффективно общаться с коллегами, руководством, клиентами.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7.</w:t>
      </w:r>
      <w:r w:rsidRPr="00DA1BA9">
        <w:rPr>
          <w:sz w:val="24"/>
          <w:szCs w:val="24"/>
        </w:rPr>
        <w:tab/>
        <w:t xml:space="preserve">Брать на себя ответственность за работу членов команды (подчиненных), результат </w:t>
      </w:r>
      <w:proofErr w:type="spellStart"/>
      <w:proofErr w:type="gramStart"/>
      <w:r w:rsidRPr="00DA1BA9">
        <w:rPr>
          <w:sz w:val="24"/>
          <w:szCs w:val="24"/>
        </w:rPr>
        <w:t>вы-полнения</w:t>
      </w:r>
      <w:proofErr w:type="spellEnd"/>
      <w:proofErr w:type="gramEnd"/>
      <w:r w:rsidRPr="00DA1BA9">
        <w:rPr>
          <w:sz w:val="24"/>
          <w:szCs w:val="24"/>
        </w:rPr>
        <w:t xml:space="preserve"> заданий.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8.</w:t>
      </w:r>
      <w:r w:rsidRPr="00DA1BA9">
        <w:rPr>
          <w:sz w:val="24"/>
          <w:szCs w:val="24"/>
        </w:rPr>
        <w:tab/>
        <w:t xml:space="preserve">Самостоятельно определять задачи профессионального и личностного развития, </w:t>
      </w:r>
      <w:proofErr w:type="spellStart"/>
      <w:proofErr w:type="gramStart"/>
      <w:r w:rsidRPr="00DA1BA9">
        <w:rPr>
          <w:sz w:val="24"/>
          <w:szCs w:val="24"/>
        </w:rPr>
        <w:t>зани-маться</w:t>
      </w:r>
      <w:proofErr w:type="spellEnd"/>
      <w:proofErr w:type="gramEnd"/>
      <w:r w:rsidRPr="00DA1BA9">
        <w:rPr>
          <w:sz w:val="24"/>
          <w:szCs w:val="24"/>
        </w:rPr>
        <w:t xml:space="preserve"> самообразованием, осознанно планировать повышение квалификации.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ОК 9.</w:t>
      </w:r>
      <w:r w:rsidRPr="00DA1BA9">
        <w:rPr>
          <w:sz w:val="24"/>
          <w:szCs w:val="24"/>
        </w:rPr>
        <w:tab/>
        <w:t xml:space="preserve">Ориентироваться в условиях частой смены технологий </w:t>
      </w:r>
      <w:proofErr w:type="gramStart"/>
      <w:r w:rsidRPr="00DA1BA9">
        <w:rPr>
          <w:sz w:val="24"/>
          <w:szCs w:val="24"/>
        </w:rPr>
        <w:t>в</w:t>
      </w:r>
      <w:proofErr w:type="gramEnd"/>
      <w:r w:rsidRPr="00DA1BA9">
        <w:rPr>
          <w:sz w:val="24"/>
          <w:szCs w:val="24"/>
        </w:rPr>
        <w:t xml:space="preserve"> профессиональной </w:t>
      </w:r>
      <w:proofErr w:type="spellStart"/>
      <w:r w:rsidRPr="00DA1BA9">
        <w:rPr>
          <w:sz w:val="24"/>
          <w:szCs w:val="24"/>
        </w:rPr>
        <w:t>деятельно-сти</w:t>
      </w:r>
      <w:proofErr w:type="spellEnd"/>
      <w:r w:rsidRPr="00DA1BA9">
        <w:rPr>
          <w:sz w:val="24"/>
          <w:szCs w:val="24"/>
        </w:rPr>
        <w:t>.</w:t>
      </w:r>
    </w:p>
    <w:p w:rsidR="00222998" w:rsidRDefault="00222998" w:rsidP="00222998">
      <w:pPr>
        <w:contextualSpacing/>
        <w:rPr>
          <w:sz w:val="24"/>
          <w:szCs w:val="24"/>
        </w:rPr>
      </w:pPr>
    </w:p>
    <w:p w:rsidR="00222998" w:rsidRPr="00DA1BA9" w:rsidRDefault="00222998" w:rsidP="00222998">
      <w:pPr>
        <w:contextualSpacing/>
        <w:rPr>
          <w:bCs/>
          <w:i/>
          <w:sz w:val="24"/>
          <w:szCs w:val="24"/>
        </w:rPr>
      </w:pPr>
      <w:r w:rsidRPr="00DA1BA9">
        <w:rPr>
          <w:b/>
          <w:bCs/>
          <w:sz w:val="24"/>
          <w:szCs w:val="24"/>
        </w:rPr>
        <w:t xml:space="preserve">План занятия: </w:t>
      </w:r>
    </w:p>
    <w:p w:rsidR="00222998" w:rsidRPr="00DA1BA9" w:rsidRDefault="00222998" w:rsidP="00222998">
      <w:pPr>
        <w:numPr>
          <w:ilvl w:val="0"/>
          <w:numId w:val="37"/>
        </w:numPr>
        <w:contextualSpacing/>
        <w:rPr>
          <w:sz w:val="24"/>
          <w:szCs w:val="24"/>
        </w:rPr>
      </w:pPr>
      <w:r w:rsidRPr="00DA1BA9">
        <w:rPr>
          <w:bCs/>
          <w:sz w:val="24"/>
          <w:szCs w:val="24"/>
        </w:rPr>
        <w:t>Организационный момент  - 5 минут</w:t>
      </w:r>
    </w:p>
    <w:p w:rsidR="00222998" w:rsidRDefault="00222998" w:rsidP="00222998">
      <w:pPr>
        <w:numPr>
          <w:ilvl w:val="0"/>
          <w:numId w:val="37"/>
        </w:numPr>
        <w:contextualSpacing/>
        <w:rPr>
          <w:sz w:val="24"/>
          <w:szCs w:val="24"/>
        </w:rPr>
      </w:pPr>
      <w:r w:rsidRPr="00DA1BA9">
        <w:rPr>
          <w:sz w:val="24"/>
          <w:szCs w:val="24"/>
        </w:rPr>
        <w:t>Актуализация опорных знаний – 45 минут</w:t>
      </w:r>
    </w:p>
    <w:p w:rsidR="00222998" w:rsidRDefault="00222998" w:rsidP="00222998">
      <w:pPr>
        <w:contextualSpacing/>
        <w:rPr>
          <w:sz w:val="24"/>
          <w:szCs w:val="24"/>
        </w:rPr>
      </w:pPr>
      <w:r w:rsidRPr="00CD517F">
        <w:rPr>
          <w:sz w:val="24"/>
          <w:szCs w:val="24"/>
        </w:rPr>
        <w:t xml:space="preserve">- беседа с группой о видах </w:t>
      </w:r>
      <w:r>
        <w:rPr>
          <w:sz w:val="24"/>
          <w:szCs w:val="24"/>
        </w:rPr>
        <w:t xml:space="preserve">упаковок в  </w:t>
      </w:r>
      <w:r w:rsidRPr="00CD517F">
        <w:rPr>
          <w:sz w:val="24"/>
          <w:szCs w:val="24"/>
        </w:rPr>
        <w:t>макаронном производстве;</w:t>
      </w:r>
    </w:p>
    <w:p w:rsidR="00222998" w:rsidRPr="00DA1BA9" w:rsidRDefault="00222998" w:rsidP="00222998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- выполнение тестовых заданий по теме</w:t>
      </w:r>
      <w:proofErr w:type="gramStart"/>
      <w:r>
        <w:rPr>
          <w:sz w:val="24"/>
          <w:szCs w:val="24"/>
        </w:rPr>
        <w:t xml:space="preserve"> </w:t>
      </w:r>
      <w:r w:rsidRPr="00CD517F">
        <w:rPr>
          <w:sz w:val="24"/>
          <w:szCs w:val="24"/>
        </w:rPr>
        <w:t>:</w:t>
      </w:r>
      <w:proofErr w:type="gramEnd"/>
      <w:r w:rsidRPr="00CD517F">
        <w:rPr>
          <w:sz w:val="24"/>
          <w:szCs w:val="24"/>
        </w:rPr>
        <w:t xml:space="preserve"> «Использование добавок при приготовлении макаронного теста»</w:t>
      </w:r>
    </w:p>
    <w:p w:rsidR="00222998" w:rsidRPr="00CD517F" w:rsidRDefault="00222998" w:rsidP="00222998">
      <w:pPr>
        <w:tabs>
          <w:tab w:val="left" w:pos="993"/>
        </w:tabs>
        <w:spacing w:line="276" w:lineRule="auto"/>
        <w:ind w:firstLine="709"/>
        <w:rPr>
          <w:bCs/>
          <w:sz w:val="24"/>
          <w:szCs w:val="24"/>
        </w:rPr>
      </w:pPr>
      <w:r w:rsidRPr="00CD517F">
        <w:rPr>
          <w:bCs/>
          <w:sz w:val="24"/>
          <w:szCs w:val="24"/>
        </w:rPr>
        <w:t>3.</w:t>
      </w:r>
      <w:r w:rsidRPr="00CD517F">
        <w:rPr>
          <w:bCs/>
          <w:sz w:val="24"/>
          <w:szCs w:val="24"/>
        </w:rPr>
        <w:tab/>
        <w:t>Мотивационный момент –5 минут</w:t>
      </w:r>
    </w:p>
    <w:p w:rsidR="00222998" w:rsidRPr="00217068" w:rsidRDefault="00222998" w:rsidP="00222998">
      <w:pPr>
        <w:tabs>
          <w:tab w:val="left" w:pos="993"/>
        </w:tabs>
        <w:spacing w:line="276" w:lineRule="auto"/>
        <w:ind w:firstLine="709"/>
        <w:rPr>
          <w:bCs/>
          <w:sz w:val="24"/>
          <w:szCs w:val="24"/>
        </w:rPr>
      </w:pPr>
      <w:r w:rsidRPr="00CD517F">
        <w:rPr>
          <w:bCs/>
          <w:sz w:val="24"/>
          <w:szCs w:val="24"/>
        </w:rPr>
        <w:t>4.</w:t>
      </w:r>
      <w:r w:rsidRPr="00CD517F">
        <w:rPr>
          <w:bCs/>
          <w:sz w:val="24"/>
          <w:szCs w:val="24"/>
        </w:rPr>
        <w:tab/>
        <w:t>Закрепление изученного  материала в рамках практики- 170 минут (выполнение заданий в дневнике практики)</w:t>
      </w:r>
    </w:p>
    <w:p w:rsidR="00222998" w:rsidRPr="007F1E68" w:rsidRDefault="00222998" w:rsidP="00222998">
      <w:pPr>
        <w:contextualSpacing/>
        <w:rPr>
          <w:i/>
          <w:sz w:val="24"/>
          <w:szCs w:val="24"/>
        </w:rPr>
      </w:pPr>
      <w:r w:rsidRPr="007F1E68">
        <w:rPr>
          <w:i/>
          <w:sz w:val="24"/>
          <w:szCs w:val="24"/>
        </w:rPr>
        <w:t xml:space="preserve">Поработав с раздаточным материалом выполнить краткий конспект </w:t>
      </w:r>
    </w:p>
    <w:p w:rsidR="00222998" w:rsidRPr="007F1E68" w:rsidRDefault="00222998" w:rsidP="00222998">
      <w:pPr>
        <w:contextualSpacing/>
        <w:rPr>
          <w:i/>
          <w:sz w:val="24"/>
          <w:szCs w:val="24"/>
        </w:rPr>
      </w:pPr>
      <w:r w:rsidRPr="007F1E68">
        <w:rPr>
          <w:i/>
          <w:sz w:val="24"/>
          <w:szCs w:val="24"/>
        </w:rPr>
        <w:t>Заполнить таблицу 1 « Упаковка макаронных изделий»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222998" w:rsidRPr="00E92705" w:rsidTr="006251D3">
        <w:tc>
          <w:tcPr>
            <w:tcW w:w="5068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  <w:r w:rsidRPr="00E92705">
              <w:rPr>
                <w:sz w:val="24"/>
                <w:szCs w:val="24"/>
              </w:rPr>
              <w:t xml:space="preserve">Вид упаковки </w:t>
            </w:r>
          </w:p>
        </w:tc>
        <w:tc>
          <w:tcPr>
            <w:tcW w:w="506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  <w:r w:rsidRPr="00E92705">
              <w:rPr>
                <w:sz w:val="24"/>
                <w:szCs w:val="24"/>
              </w:rPr>
              <w:t>Требования к упаковке</w:t>
            </w:r>
          </w:p>
        </w:tc>
      </w:tr>
    </w:tbl>
    <w:p w:rsidR="00222998" w:rsidRDefault="00222998" w:rsidP="00222998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2998" w:rsidRDefault="00222998" w:rsidP="00222998">
      <w:pPr>
        <w:contextualSpacing/>
        <w:rPr>
          <w:sz w:val="24"/>
          <w:szCs w:val="24"/>
        </w:rPr>
      </w:pPr>
      <w:r>
        <w:rPr>
          <w:sz w:val="24"/>
          <w:szCs w:val="24"/>
        </w:rPr>
        <w:t>Заполнить таблицу 2 « Виды оборудования применяемы для упаковывания макаронных изделий»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9"/>
        <w:gridCol w:w="3379"/>
        <w:gridCol w:w="3379"/>
      </w:tblGrid>
      <w:tr w:rsidR="00222998" w:rsidRPr="00E92705" w:rsidTr="006251D3"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  <w:r w:rsidRPr="00E92705">
              <w:rPr>
                <w:sz w:val="24"/>
                <w:szCs w:val="24"/>
              </w:rPr>
              <w:t xml:space="preserve">Для каких видов макаронных изделий применяется </w:t>
            </w:r>
          </w:p>
        </w:tc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  <w:r w:rsidRPr="00E92705">
              <w:rPr>
                <w:sz w:val="24"/>
                <w:szCs w:val="24"/>
              </w:rPr>
              <w:t>Наименование машины</w:t>
            </w:r>
          </w:p>
        </w:tc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  <w:r w:rsidRPr="00E92705">
              <w:rPr>
                <w:sz w:val="24"/>
                <w:szCs w:val="24"/>
              </w:rPr>
              <w:t>Принцип работы</w:t>
            </w:r>
          </w:p>
        </w:tc>
      </w:tr>
      <w:tr w:rsidR="00222998" w:rsidRPr="00E92705" w:rsidTr="006251D3"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sz w:val="24"/>
                <w:szCs w:val="24"/>
              </w:rPr>
            </w:pPr>
          </w:p>
        </w:tc>
      </w:tr>
    </w:tbl>
    <w:p w:rsidR="00222998" w:rsidRPr="007F1E68" w:rsidRDefault="00222998" w:rsidP="00222998">
      <w:pPr>
        <w:contextualSpacing/>
        <w:rPr>
          <w:i/>
          <w:sz w:val="24"/>
          <w:szCs w:val="24"/>
        </w:rPr>
      </w:pPr>
      <w:r w:rsidRPr="007F1E68">
        <w:rPr>
          <w:i/>
          <w:sz w:val="24"/>
          <w:szCs w:val="24"/>
        </w:rPr>
        <w:t>Выполнить рисунки оборудования применяемых для упаковывания и фасовки макаронных изделий.</w:t>
      </w:r>
    </w:p>
    <w:p w:rsidR="00222998" w:rsidRPr="007F1E68" w:rsidRDefault="00222998" w:rsidP="00222998">
      <w:pPr>
        <w:contextualSpacing/>
        <w:rPr>
          <w:i/>
          <w:sz w:val="24"/>
          <w:szCs w:val="24"/>
        </w:rPr>
      </w:pPr>
    </w:p>
    <w:p w:rsidR="00222998" w:rsidRDefault="00222998" w:rsidP="00222998">
      <w:pPr>
        <w:contextualSpacing/>
        <w:rPr>
          <w:i/>
          <w:sz w:val="24"/>
          <w:szCs w:val="24"/>
        </w:rPr>
      </w:pPr>
      <w:r w:rsidRPr="007F1E68">
        <w:rPr>
          <w:i/>
          <w:sz w:val="24"/>
          <w:szCs w:val="24"/>
        </w:rPr>
        <w:t>Задание для практической работы:</w:t>
      </w:r>
    </w:p>
    <w:p w:rsidR="00222998" w:rsidRDefault="00222998" w:rsidP="00222998">
      <w:pPr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1. Произвести анализ упаковки макаронных изделий </w:t>
      </w:r>
    </w:p>
    <w:p w:rsidR="00222998" w:rsidRDefault="00222998" w:rsidP="00222998">
      <w:pPr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2. Заполнить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4"/>
        <w:gridCol w:w="2535"/>
      </w:tblGrid>
      <w:tr w:rsidR="00222998" w:rsidRPr="00E92705" w:rsidTr="006251D3"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Вид макаронных изделий</w:t>
            </w: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Характеристика упаковки</w:t>
            </w: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53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  <w:r w:rsidRPr="00E92705">
              <w:rPr>
                <w:i/>
                <w:sz w:val="24"/>
                <w:szCs w:val="24"/>
              </w:rPr>
              <w:t>Энергетическая ценность</w:t>
            </w:r>
          </w:p>
        </w:tc>
      </w:tr>
      <w:tr w:rsidR="00222998" w:rsidRPr="00E92705" w:rsidTr="006251D3"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  <w:tr w:rsidR="00222998" w:rsidRPr="00E92705" w:rsidTr="006251D3"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2535" w:type="dxa"/>
            <w:shd w:val="clear" w:color="auto" w:fill="auto"/>
          </w:tcPr>
          <w:p w:rsidR="00222998" w:rsidRPr="00E92705" w:rsidRDefault="00222998" w:rsidP="006251D3">
            <w:pPr>
              <w:contextualSpacing/>
              <w:rPr>
                <w:i/>
                <w:sz w:val="24"/>
                <w:szCs w:val="24"/>
              </w:rPr>
            </w:pPr>
          </w:p>
        </w:tc>
      </w:tr>
    </w:tbl>
    <w:p w:rsidR="00222998" w:rsidRPr="007F1E68" w:rsidRDefault="00222998" w:rsidP="00222998">
      <w:pPr>
        <w:contextualSpacing/>
        <w:rPr>
          <w:i/>
          <w:sz w:val="24"/>
          <w:szCs w:val="24"/>
        </w:rPr>
      </w:pPr>
    </w:p>
    <w:p w:rsidR="00222998" w:rsidRPr="001376FC" w:rsidRDefault="00222998" w:rsidP="00222998">
      <w:pPr>
        <w:contextualSpacing/>
        <w:rPr>
          <w:sz w:val="24"/>
          <w:szCs w:val="24"/>
        </w:rPr>
      </w:pPr>
      <w:r w:rsidRPr="006F28C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Подведение итогов занятия – 1</w:t>
      </w:r>
    </w:p>
    <w:p w:rsidR="00222998" w:rsidRPr="00436482" w:rsidRDefault="00222998" w:rsidP="00222998"/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  <w:bookmarkStart w:id="2" w:name="_Toc317935164"/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222998" w:rsidRDefault="00222998" w:rsidP="00222998">
      <w:pPr>
        <w:pStyle w:val="1"/>
        <w:keepNext w:val="0"/>
        <w:widowControl w:val="0"/>
        <w:rPr>
          <w:b/>
          <w:caps/>
          <w:sz w:val="24"/>
          <w:szCs w:val="24"/>
        </w:rPr>
      </w:pPr>
    </w:p>
    <w:bookmarkEnd w:id="2"/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Перечень документов/материалов, предоставляемых студентами по итогам прохождения производственной практики: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дневник по практики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отчет по практики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материалы индивидуальных заданий (нормативные документы, фотографии);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характеристика с рекомендуемым разрядом</w:t>
      </w:r>
    </w:p>
    <w:p w:rsidR="00222998" w:rsidRPr="006A5D4E" w:rsidRDefault="00222998" w:rsidP="00222998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аттестационный лист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center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 xml:space="preserve">Обязанности </w:t>
      </w:r>
      <w:proofErr w:type="gramStart"/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>обучающихся</w:t>
      </w:r>
      <w:proofErr w:type="gramEnd"/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 xml:space="preserve"> на практике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Выполняют график, рабочие учебные программы учебной и производственной практики</w:t>
      </w:r>
      <w:r w:rsidRPr="006A5D4E">
        <w:rPr>
          <w:b/>
          <w:spacing w:val="-4"/>
          <w:sz w:val="24"/>
          <w:szCs w:val="24"/>
        </w:rPr>
        <w:t>.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6"/>
          <w:sz w:val="24"/>
          <w:szCs w:val="24"/>
        </w:rPr>
      </w:pPr>
      <w:r w:rsidRPr="006A5D4E">
        <w:rPr>
          <w:spacing w:val="-6"/>
          <w:sz w:val="24"/>
          <w:szCs w:val="24"/>
        </w:rPr>
        <w:t>Ведут ежедневно дневник учебной и производственной практики, установленного образца.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Соблюдают графики перемещения по рабочим местам.</w:t>
      </w:r>
    </w:p>
    <w:p w:rsidR="00222998" w:rsidRPr="006A5D4E" w:rsidRDefault="00222998" w:rsidP="00222998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222998" w:rsidRPr="006A5D4E" w:rsidRDefault="00222998" w:rsidP="00222998">
      <w:pPr>
        <w:spacing w:line="276" w:lineRule="auto"/>
        <w:rPr>
          <w:sz w:val="24"/>
          <w:szCs w:val="24"/>
        </w:rPr>
      </w:pPr>
    </w:p>
    <w:p w:rsidR="00222998" w:rsidRPr="006A5D4E" w:rsidRDefault="009F4B4A" w:rsidP="00222998">
      <w:pPr>
        <w:spacing w:line="276" w:lineRule="auto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3</w:t>
      </w:r>
      <w:r w:rsidR="00222998" w:rsidRPr="006A5D4E">
        <w:rPr>
          <w:b/>
          <w:caps/>
          <w:sz w:val="24"/>
          <w:szCs w:val="24"/>
        </w:rPr>
        <w:t>. Требования к оформлению отчетной документации</w:t>
      </w:r>
    </w:p>
    <w:p w:rsidR="00222998" w:rsidRPr="006A5D4E" w:rsidRDefault="00222998" w:rsidP="00222998">
      <w:pPr>
        <w:spacing w:line="276" w:lineRule="auto"/>
        <w:ind w:firstLine="709"/>
        <w:jc w:val="both"/>
        <w:rPr>
          <w:b/>
          <w:caps/>
          <w:sz w:val="24"/>
          <w:szCs w:val="24"/>
        </w:rPr>
      </w:pPr>
    </w:p>
    <w:p w:rsidR="00222998" w:rsidRPr="006A5D4E" w:rsidRDefault="00222998" w:rsidP="00222998">
      <w:pPr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222998" w:rsidRPr="006A5D4E" w:rsidRDefault="00222998" w:rsidP="00222998">
      <w:pPr>
        <w:spacing w:line="276" w:lineRule="auto"/>
        <w:ind w:firstLine="709"/>
        <w:jc w:val="both"/>
        <w:rPr>
          <w:rFonts w:ascii="Calibri" w:hAnsi="Calibri"/>
          <w:b/>
          <w:caps/>
          <w:sz w:val="24"/>
          <w:szCs w:val="24"/>
        </w:rPr>
      </w:pPr>
    </w:p>
    <w:p w:rsidR="00222998" w:rsidRPr="006A5D4E" w:rsidRDefault="00222998" w:rsidP="00222998">
      <w:pPr>
        <w:spacing w:line="276" w:lineRule="auto"/>
        <w:ind w:firstLine="709"/>
        <w:jc w:val="both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>Документация по итогам прохождения учебной практики:</w:t>
      </w:r>
    </w:p>
    <w:p w:rsidR="00222998" w:rsidRPr="006A5D4E" w:rsidRDefault="00222998" w:rsidP="00222998">
      <w:pPr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b/>
          <w:sz w:val="24"/>
          <w:szCs w:val="24"/>
        </w:rPr>
        <w:t xml:space="preserve">Дневник по учебной практике </w:t>
      </w:r>
    </w:p>
    <w:p w:rsidR="00222998" w:rsidRPr="006A5D4E" w:rsidRDefault="00222998" w:rsidP="00222998">
      <w:pPr>
        <w:tabs>
          <w:tab w:val="left" w:pos="1134"/>
        </w:tabs>
        <w:spacing w:line="276" w:lineRule="auto"/>
        <w:ind w:firstLine="709"/>
        <w:jc w:val="both"/>
        <w:rPr>
          <w:i/>
          <w:sz w:val="24"/>
          <w:szCs w:val="24"/>
        </w:rPr>
      </w:pPr>
      <w:r w:rsidRPr="006A5D4E">
        <w:rPr>
          <w:i/>
          <w:sz w:val="24"/>
          <w:szCs w:val="24"/>
        </w:rPr>
        <w:t>Памятка по ведению и оформлению дневника учебной практики</w:t>
      </w:r>
    </w:p>
    <w:p w:rsidR="00222998" w:rsidRPr="009F4B4A" w:rsidRDefault="00222998" w:rsidP="009F4B4A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Дневник является основным документом студента во время прохождения учебной практики. Во время практики студент ежедневно кратко, аккуратно должен записывать в дневник все, что им сделано за день. На основании записей дневника и отработанных практических навыков студент ежедневного получает оценку за день практики. Без заполненного дневника и оценки практика не засчитывается. В конце практики дневник сдается руководителю практики.</w:t>
      </w:r>
    </w:p>
    <w:p w:rsidR="00222998" w:rsidRDefault="00222998" w:rsidP="00222998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222998" w:rsidRDefault="00222998" w:rsidP="00222998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222998" w:rsidRDefault="00222998" w:rsidP="009F4B4A">
      <w:pPr>
        <w:pStyle w:val="2"/>
        <w:spacing w:before="0" w:after="0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222998" w:rsidRDefault="00222998" w:rsidP="00222998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222998" w:rsidRPr="00AF682C" w:rsidRDefault="009F4B4A" w:rsidP="00222998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>
        <w:rPr>
          <w:rFonts w:ascii="Times New Roman" w:hAnsi="Times New Roman"/>
          <w:i w:val="0"/>
          <w:iCs w:val="0"/>
          <w:caps/>
          <w:sz w:val="24"/>
          <w:szCs w:val="24"/>
        </w:rPr>
        <w:t>4</w:t>
      </w:r>
      <w:r w:rsidR="00222998" w:rsidRPr="00AF682C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 </w:t>
      </w:r>
      <w:bookmarkStart w:id="3" w:name="_Toc283886698"/>
      <w:bookmarkStart w:id="4" w:name="_Toc283884247"/>
      <w:r w:rsidR="00222998" w:rsidRPr="00AF682C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Информационное обеспечение </w:t>
      </w:r>
      <w:bookmarkEnd w:id="3"/>
      <w:bookmarkEnd w:id="4"/>
      <w:r w:rsidR="00222998" w:rsidRPr="00AF682C">
        <w:rPr>
          <w:rFonts w:ascii="Times New Roman" w:hAnsi="Times New Roman"/>
          <w:i w:val="0"/>
          <w:iCs w:val="0"/>
          <w:caps/>
          <w:sz w:val="24"/>
          <w:szCs w:val="24"/>
        </w:rPr>
        <w:t>ПРАКТИКИ</w:t>
      </w:r>
    </w:p>
    <w:p w:rsidR="00222998" w:rsidRPr="00AF682C" w:rsidRDefault="00222998" w:rsidP="00222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</w:p>
    <w:p w:rsidR="00222998" w:rsidRPr="00AF682C" w:rsidRDefault="00222998" w:rsidP="0022299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222998" w:rsidRPr="00AF682C" w:rsidRDefault="00222998" w:rsidP="0022299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AF682C">
        <w:rPr>
          <w:bCs/>
          <w:sz w:val="24"/>
          <w:szCs w:val="24"/>
        </w:rPr>
        <w:t>Основные источники:</w:t>
      </w:r>
    </w:p>
    <w:p w:rsidR="00222998" w:rsidRPr="00AF682C" w:rsidRDefault="00222998" w:rsidP="00222998">
      <w:pPr>
        <w:ind w:left="-540" w:firstLine="540"/>
        <w:jc w:val="both"/>
        <w:rPr>
          <w:sz w:val="24"/>
          <w:szCs w:val="24"/>
        </w:rPr>
      </w:pP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Основная литература:</w:t>
      </w: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1. Г.М. Медведев Технология макаронного производства - М: Колос, 2012. - 195 </w:t>
      </w:r>
      <w:proofErr w:type="gramStart"/>
      <w:r w:rsidRPr="00AD3806">
        <w:rPr>
          <w:sz w:val="24"/>
          <w:szCs w:val="24"/>
        </w:rPr>
        <w:t>с</w:t>
      </w:r>
      <w:proofErr w:type="gramEnd"/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2. Г.М. Медведев</w:t>
      </w:r>
      <w:proofErr w:type="gramStart"/>
      <w:r w:rsidRPr="00AD3806">
        <w:rPr>
          <w:sz w:val="24"/>
          <w:szCs w:val="24"/>
        </w:rPr>
        <w:t xml:space="preserve">., </w:t>
      </w:r>
      <w:proofErr w:type="gramEnd"/>
      <w:r w:rsidRPr="00AD3806">
        <w:rPr>
          <w:sz w:val="24"/>
          <w:szCs w:val="24"/>
        </w:rPr>
        <w:t xml:space="preserve">Л.А. Буров Технологическое оборудование макаронных предприятий. – М.: Пищевая промышленность, 2013.-432 </w:t>
      </w:r>
      <w:proofErr w:type="gramStart"/>
      <w:r w:rsidRPr="00AD3806">
        <w:rPr>
          <w:sz w:val="24"/>
          <w:szCs w:val="24"/>
        </w:rPr>
        <w:t>с</w:t>
      </w:r>
      <w:proofErr w:type="gramEnd"/>
      <w:r w:rsidRPr="00AD3806">
        <w:rPr>
          <w:sz w:val="24"/>
          <w:szCs w:val="24"/>
        </w:rPr>
        <w:t xml:space="preserve">. </w:t>
      </w:r>
    </w:p>
    <w:p w:rsidR="00222998" w:rsidRPr="00AD3806" w:rsidRDefault="004E529B" w:rsidP="0022299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4E529B">
        <w:rPr>
          <w:b/>
          <w:color w:val="000000"/>
          <w:sz w:val="24"/>
          <w:szCs w:val="24"/>
        </w:rPr>
        <w:t xml:space="preserve"> </w:t>
      </w:r>
      <w:r w:rsidRPr="004E529B">
        <w:rPr>
          <w:color w:val="000000"/>
          <w:sz w:val="24"/>
          <w:szCs w:val="24"/>
        </w:rPr>
        <w:t>Фёдорова, Р. А.</w:t>
      </w:r>
      <w:r w:rsidRPr="00186FE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186FE5">
        <w:rPr>
          <w:color w:val="000000"/>
          <w:sz w:val="24"/>
          <w:szCs w:val="24"/>
        </w:rPr>
        <w:t>Технология и организация производства продуктов переработки зерна, хлеб</w:t>
      </w:r>
      <w:r w:rsidRPr="00186FE5">
        <w:rPr>
          <w:color w:val="000000"/>
          <w:sz w:val="24"/>
          <w:szCs w:val="24"/>
        </w:rPr>
        <w:t>о</w:t>
      </w:r>
      <w:r w:rsidRPr="00186FE5">
        <w:rPr>
          <w:color w:val="000000"/>
          <w:sz w:val="24"/>
          <w:szCs w:val="24"/>
        </w:rPr>
        <w:t>булочных и макаронных изделий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учебно-методическое пособие / Р. А. Фёдорова, О. В. </w:t>
      </w:r>
      <w:proofErr w:type="spellStart"/>
      <w:r w:rsidRPr="00186FE5">
        <w:rPr>
          <w:color w:val="000000"/>
          <w:sz w:val="24"/>
          <w:szCs w:val="24"/>
        </w:rPr>
        <w:t>Гол</w:t>
      </w:r>
      <w:r w:rsidRPr="00186FE5">
        <w:rPr>
          <w:color w:val="000000"/>
          <w:sz w:val="24"/>
          <w:szCs w:val="24"/>
        </w:rPr>
        <w:t>о</w:t>
      </w:r>
      <w:r w:rsidRPr="00186FE5">
        <w:rPr>
          <w:color w:val="000000"/>
          <w:sz w:val="24"/>
          <w:szCs w:val="24"/>
        </w:rPr>
        <w:t>винская</w:t>
      </w:r>
      <w:proofErr w:type="spellEnd"/>
      <w:r w:rsidRPr="00186FE5">
        <w:rPr>
          <w:color w:val="000000"/>
          <w:sz w:val="24"/>
          <w:szCs w:val="24"/>
        </w:rPr>
        <w:t>. — Санкт-Петербург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Университет ИТМО, Институт холода и биотехнологий, 2015. — 79 </w:t>
      </w:r>
      <w:proofErr w:type="spellStart"/>
      <w:r w:rsidRPr="00186FE5">
        <w:rPr>
          <w:color w:val="000000"/>
          <w:sz w:val="24"/>
          <w:szCs w:val="24"/>
        </w:rPr>
        <w:t>c</w:t>
      </w:r>
      <w:proofErr w:type="spellEnd"/>
      <w:r w:rsidRPr="00186FE5">
        <w:rPr>
          <w:color w:val="000000"/>
          <w:sz w:val="24"/>
          <w:szCs w:val="24"/>
        </w:rPr>
        <w:t>. — ISBN 2227-8397. — Текст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http://www.iprbookshop.ru/68207.html</w:t>
      </w: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Дополнительная литература:</w:t>
      </w: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1. Н.И. Назаров, Технология макаронных изделий:- М.: Пищевая промышленность, 2009.-480 </w:t>
      </w:r>
      <w:proofErr w:type="gramStart"/>
      <w:r w:rsidRPr="00AD3806">
        <w:rPr>
          <w:sz w:val="24"/>
          <w:szCs w:val="24"/>
        </w:rPr>
        <w:t>с</w:t>
      </w:r>
      <w:proofErr w:type="gramEnd"/>
      <w:r w:rsidRPr="00AD3806">
        <w:rPr>
          <w:sz w:val="24"/>
          <w:szCs w:val="24"/>
        </w:rPr>
        <w:t>.</w:t>
      </w: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2. М.Е. Черных, Г.М. Медведев Справочник по макаронному производству.- М.: Легкая и пищевая промышленность, 2011. – 352 </w:t>
      </w:r>
      <w:proofErr w:type="gramStart"/>
      <w:r w:rsidRPr="00AD3806">
        <w:rPr>
          <w:sz w:val="24"/>
          <w:szCs w:val="24"/>
        </w:rPr>
        <w:t>с</w:t>
      </w:r>
      <w:proofErr w:type="gramEnd"/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3. Г.М. Медведев</w:t>
      </w:r>
      <w:proofErr w:type="gramStart"/>
      <w:r w:rsidRPr="00AD3806">
        <w:rPr>
          <w:sz w:val="24"/>
          <w:szCs w:val="24"/>
        </w:rPr>
        <w:t xml:space="preserve">., </w:t>
      </w:r>
      <w:proofErr w:type="gramEnd"/>
      <w:r w:rsidRPr="00AD3806">
        <w:rPr>
          <w:sz w:val="24"/>
          <w:szCs w:val="24"/>
        </w:rPr>
        <w:t>М.Г. Васильев. Производство сырых макаронных изделий длительного хранения. М.: ЦНИИТЭИ хлебопродукт 2009 г.</w:t>
      </w:r>
    </w:p>
    <w:p w:rsidR="00222998" w:rsidRPr="00AD3806" w:rsidRDefault="00222998" w:rsidP="00222998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4. Сборник технологических инструкций по производству макаронных изделий. М.: ВНИИХП. 1991</w:t>
      </w:r>
    </w:p>
    <w:p w:rsidR="00222998" w:rsidRPr="00AD3806" w:rsidRDefault="00222998" w:rsidP="00222998">
      <w:pPr>
        <w:ind w:left="-540" w:firstLine="540"/>
        <w:jc w:val="both"/>
        <w:rPr>
          <w:sz w:val="24"/>
          <w:szCs w:val="24"/>
        </w:rPr>
      </w:pPr>
    </w:p>
    <w:p w:rsidR="00222998" w:rsidRPr="00AF682C" w:rsidRDefault="00222998" w:rsidP="0022299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proofErr w:type="spellStart"/>
      <w:proofErr w:type="gramStart"/>
      <w:r w:rsidRPr="00AF682C">
        <w:rPr>
          <w:bCs/>
          <w:sz w:val="24"/>
          <w:szCs w:val="24"/>
        </w:rPr>
        <w:t>Интернет-источники</w:t>
      </w:r>
      <w:proofErr w:type="spellEnd"/>
      <w:proofErr w:type="gramEnd"/>
      <w:r w:rsidRPr="00AF682C">
        <w:rPr>
          <w:bCs/>
          <w:sz w:val="24"/>
          <w:szCs w:val="24"/>
        </w:rPr>
        <w:t>:</w:t>
      </w:r>
    </w:p>
    <w:p w:rsidR="00222998" w:rsidRPr="00AF682C" w:rsidRDefault="008C1DC9" w:rsidP="00222998">
      <w:pPr>
        <w:rPr>
          <w:sz w:val="24"/>
          <w:szCs w:val="24"/>
        </w:rPr>
      </w:pPr>
      <w:hyperlink r:id="rId7" w:history="1">
        <w:r w:rsidR="00222998" w:rsidRPr="00AF682C">
          <w:rPr>
            <w:rStyle w:val="af2"/>
            <w:sz w:val="24"/>
            <w:szCs w:val="24"/>
          </w:rPr>
          <w:t>http://www.foto-recepti.ru/vypechka/torty-pirozhnoe.html</w:t>
        </w:r>
      </w:hyperlink>
    </w:p>
    <w:p w:rsidR="00222998" w:rsidRPr="00AF682C" w:rsidRDefault="008C1DC9" w:rsidP="00222998">
      <w:pPr>
        <w:rPr>
          <w:sz w:val="24"/>
          <w:szCs w:val="24"/>
        </w:rPr>
      </w:pPr>
      <w:hyperlink r:id="rId8" w:history="1">
        <w:r w:rsidR="00222998" w:rsidRPr="00AF682C">
          <w:rPr>
            <w:rStyle w:val="af2"/>
            <w:sz w:val="24"/>
            <w:szCs w:val="24"/>
          </w:rPr>
          <w:t>http://icookbook.ru/recipe-book/category/торты-и-пирож.html</w:t>
        </w:r>
      </w:hyperlink>
    </w:p>
    <w:p w:rsidR="00222998" w:rsidRPr="00AF682C" w:rsidRDefault="008C1DC9" w:rsidP="00222998">
      <w:pPr>
        <w:rPr>
          <w:sz w:val="24"/>
          <w:szCs w:val="24"/>
        </w:rPr>
      </w:pPr>
      <w:hyperlink r:id="rId9" w:history="1">
        <w:r w:rsidR="00222998" w:rsidRPr="00AF682C">
          <w:rPr>
            <w:rStyle w:val="af2"/>
            <w:sz w:val="24"/>
            <w:szCs w:val="24"/>
          </w:rPr>
          <w:t>http://smile-cook.com/rubr-28/recepty_tortov_i_pirozhnyh</w:t>
        </w:r>
      </w:hyperlink>
    </w:p>
    <w:p w:rsidR="009F4B4A" w:rsidRPr="006A5D4E" w:rsidRDefault="00222998" w:rsidP="009F4B4A">
      <w:pPr>
        <w:widowControl w:val="0"/>
        <w:jc w:val="right"/>
        <w:rPr>
          <w:sz w:val="24"/>
          <w:szCs w:val="24"/>
        </w:rPr>
      </w:pPr>
      <w:r w:rsidRPr="00AF682C">
        <w:rPr>
          <w:sz w:val="24"/>
          <w:szCs w:val="24"/>
        </w:rPr>
        <w:br w:type="page"/>
      </w:r>
      <w:r w:rsidR="009F4B4A" w:rsidRPr="006A5D4E">
        <w:rPr>
          <w:sz w:val="24"/>
          <w:szCs w:val="24"/>
        </w:rPr>
        <w:lastRenderedPageBreak/>
        <w:t xml:space="preserve"> </w:t>
      </w:r>
    </w:p>
    <w:p w:rsidR="00222998" w:rsidRPr="006A5D4E" w:rsidRDefault="00222998" w:rsidP="00222998">
      <w:pPr>
        <w:widowControl w:val="0"/>
        <w:contextualSpacing/>
        <w:jc w:val="right"/>
        <w:rPr>
          <w:sz w:val="24"/>
          <w:szCs w:val="24"/>
        </w:rPr>
      </w:pPr>
      <w:r w:rsidRPr="006A5D4E">
        <w:rPr>
          <w:sz w:val="24"/>
          <w:szCs w:val="24"/>
        </w:rPr>
        <w:t xml:space="preserve">Приложение </w:t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Государственное автономное профессиональное образовательное учреждение</w:t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 xml:space="preserve"> «Оренбургский государственный колледж»</w:t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ДНЕВНИК</w:t>
      </w:r>
    </w:p>
    <w:p w:rsidR="00222998" w:rsidRPr="006A5D4E" w:rsidRDefault="00222998" w:rsidP="00222998">
      <w:pPr>
        <w:widowControl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ПО УЧЕБНОЙ  ПРАКТИКЕ</w:t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ПМ 04. Производство макаронных изделий</w:t>
      </w:r>
    </w:p>
    <w:p w:rsidR="00222998" w:rsidRPr="006A5D4E" w:rsidRDefault="00222998" w:rsidP="00222998">
      <w:pPr>
        <w:widowControl w:val="0"/>
        <w:tabs>
          <w:tab w:val="left" w:pos="5690"/>
        </w:tabs>
        <w:rPr>
          <w:sz w:val="24"/>
          <w:szCs w:val="24"/>
        </w:rPr>
      </w:pPr>
      <w:r w:rsidRPr="006A5D4E">
        <w:rPr>
          <w:sz w:val="24"/>
          <w:szCs w:val="24"/>
        </w:rPr>
        <w:tab/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  <w:r w:rsidRPr="006A5D4E">
        <w:rPr>
          <w:color w:val="000000"/>
          <w:sz w:val="24"/>
          <w:szCs w:val="24"/>
        </w:rPr>
        <w:t>19.02.03 Технология хлеба, кондитерских и макаронных изделий</w:t>
      </w:r>
    </w:p>
    <w:p w:rsidR="00222998" w:rsidRPr="006A5D4E" w:rsidRDefault="00222998" w:rsidP="00222998">
      <w:pPr>
        <w:widowControl w:val="0"/>
        <w:jc w:val="center"/>
        <w:rPr>
          <w:b/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b/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222998" w:rsidRPr="006A5D4E" w:rsidTr="006251D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Обучающийс</w:t>
            </w:r>
            <w:proofErr w:type="gramStart"/>
            <w:r w:rsidRPr="006A5D4E">
              <w:rPr>
                <w:b/>
                <w:sz w:val="24"/>
                <w:szCs w:val="24"/>
              </w:rPr>
              <w:t>я(</w:t>
            </w:r>
            <w:proofErr w:type="gramEnd"/>
            <w:r w:rsidRPr="006A5D4E">
              <w:rPr>
                <w:b/>
                <w:sz w:val="24"/>
                <w:szCs w:val="24"/>
              </w:rPr>
              <w:t>-</w:t>
            </w:r>
            <w:proofErr w:type="spellStart"/>
            <w:r w:rsidRPr="006A5D4E">
              <w:rPr>
                <w:b/>
                <w:sz w:val="24"/>
                <w:szCs w:val="24"/>
              </w:rPr>
              <w:t>аяся</w:t>
            </w:r>
            <w:proofErr w:type="spellEnd"/>
            <w:r w:rsidRPr="006A5D4E">
              <w:rPr>
                <w:b/>
                <w:sz w:val="24"/>
                <w:szCs w:val="24"/>
              </w:rPr>
              <w:t>) гр. №</w:t>
            </w:r>
            <w:r w:rsidRPr="006A5D4E">
              <w:rPr>
                <w:sz w:val="24"/>
                <w:szCs w:val="24"/>
              </w:rPr>
              <w:t>______________________________________________________</w:t>
            </w: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(Ф.И.О., № группы)</w:t>
            </w: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Руководитель практики</w:t>
            </w:r>
            <w:r w:rsidRPr="006A5D4E">
              <w:rPr>
                <w:sz w:val="24"/>
                <w:szCs w:val="24"/>
              </w:rPr>
              <w:t xml:space="preserve"> ________________________________________________________</w:t>
            </w: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(Ф.И.О.)</w:t>
            </w: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22998" w:rsidRPr="006A5D4E" w:rsidRDefault="00222998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222998" w:rsidRPr="006A5D4E" w:rsidRDefault="00222998" w:rsidP="00222998">
      <w:pPr>
        <w:widowControl w:val="0"/>
        <w:ind w:firstLine="709"/>
        <w:jc w:val="both"/>
        <w:rPr>
          <w:sz w:val="24"/>
          <w:szCs w:val="24"/>
        </w:rPr>
      </w:pPr>
    </w:p>
    <w:p w:rsidR="00222998" w:rsidRPr="006A5D4E" w:rsidRDefault="00222998" w:rsidP="00222998">
      <w:pPr>
        <w:widowControl w:val="0"/>
        <w:ind w:firstLine="709"/>
        <w:jc w:val="both"/>
        <w:rPr>
          <w:sz w:val="24"/>
          <w:szCs w:val="24"/>
        </w:rPr>
      </w:pPr>
    </w:p>
    <w:p w:rsidR="00222998" w:rsidRPr="006A5D4E" w:rsidRDefault="00222998" w:rsidP="00222998">
      <w:pPr>
        <w:widowControl w:val="0"/>
        <w:ind w:firstLine="709"/>
        <w:jc w:val="both"/>
        <w:rPr>
          <w:sz w:val="24"/>
          <w:szCs w:val="24"/>
        </w:rPr>
      </w:pPr>
    </w:p>
    <w:p w:rsidR="00222998" w:rsidRPr="006A5D4E" w:rsidRDefault="00222998" w:rsidP="00222998">
      <w:pPr>
        <w:widowControl w:val="0"/>
        <w:ind w:firstLine="709"/>
        <w:jc w:val="both"/>
        <w:rPr>
          <w:sz w:val="24"/>
          <w:szCs w:val="24"/>
        </w:rPr>
      </w:pPr>
    </w:p>
    <w:p w:rsidR="00222998" w:rsidRPr="006A5D4E" w:rsidRDefault="00222998" w:rsidP="00222998">
      <w:pPr>
        <w:widowControl w:val="0"/>
        <w:ind w:firstLine="709"/>
        <w:jc w:val="both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Оренбург</w:t>
      </w:r>
    </w:p>
    <w:p w:rsidR="00222998" w:rsidRPr="006A5D4E" w:rsidRDefault="00222998" w:rsidP="00222998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20__.</w:t>
      </w:r>
    </w:p>
    <w:p w:rsidR="00222998" w:rsidRPr="006A5D4E" w:rsidRDefault="00222998" w:rsidP="00222998">
      <w:pPr>
        <w:spacing w:line="276" w:lineRule="auto"/>
        <w:jc w:val="center"/>
        <w:rPr>
          <w:i/>
          <w:sz w:val="24"/>
          <w:szCs w:val="24"/>
        </w:rPr>
      </w:pPr>
      <w:r w:rsidRPr="006A5D4E">
        <w:rPr>
          <w:sz w:val="24"/>
          <w:szCs w:val="24"/>
        </w:rPr>
        <w:br w:type="column"/>
      </w:r>
      <w:r w:rsidRPr="006A5D4E">
        <w:rPr>
          <w:i/>
          <w:sz w:val="24"/>
          <w:szCs w:val="24"/>
        </w:rPr>
        <w:lastRenderedPageBreak/>
        <w:t>Внутренние страницы дневника по учебной практике</w:t>
      </w:r>
    </w:p>
    <w:p w:rsidR="00222998" w:rsidRPr="006A5D4E" w:rsidRDefault="00222998" w:rsidP="00222998">
      <w:pPr>
        <w:spacing w:line="276" w:lineRule="auto"/>
        <w:jc w:val="center"/>
        <w:rPr>
          <w:i/>
          <w:sz w:val="24"/>
          <w:szCs w:val="24"/>
        </w:rPr>
      </w:pPr>
    </w:p>
    <w:p w:rsidR="00222998" w:rsidRPr="006A5D4E" w:rsidRDefault="00222998" w:rsidP="00222998">
      <w:pPr>
        <w:spacing w:line="276" w:lineRule="auto"/>
        <w:rPr>
          <w:i/>
          <w:sz w:val="24"/>
          <w:szCs w:val="24"/>
        </w:rPr>
      </w:pPr>
      <w:r w:rsidRPr="006A5D4E">
        <w:rPr>
          <w:i/>
          <w:sz w:val="24"/>
          <w:szCs w:val="24"/>
        </w:rPr>
        <w:t xml:space="preserve">Дата занятия </w:t>
      </w:r>
    </w:p>
    <w:p w:rsidR="00222998" w:rsidRPr="006A5D4E" w:rsidRDefault="00222998" w:rsidP="00222998">
      <w:pPr>
        <w:spacing w:line="276" w:lineRule="auto"/>
        <w:jc w:val="center"/>
        <w:rPr>
          <w:sz w:val="24"/>
          <w:szCs w:val="24"/>
        </w:rPr>
      </w:pPr>
    </w:p>
    <w:p w:rsidR="00222998" w:rsidRPr="006A5D4E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6A5D4E">
        <w:rPr>
          <w:b/>
          <w:bCs/>
          <w:sz w:val="24"/>
          <w:szCs w:val="24"/>
        </w:rPr>
        <w:t>ЗАНЯТИЕ № 1</w:t>
      </w:r>
    </w:p>
    <w:p w:rsidR="00222998" w:rsidRPr="006A5D4E" w:rsidRDefault="00222998" w:rsidP="00222998">
      <w:pPr>
        <w:spacing w:line="276" w:lineRule="auto"/>
        <w:jc w:val="center"/>
        <w:rPr>
          <w:b/>
          <w:bCs/>
          <w:sz w:val="24"/>
          <w:szCs w:val="24"/>
        </w:rPr>
      </w:pPr>
      <w:r w:rsidRPr="006A5D4E">
        <w:rPr>
          <w:b/>
          <w:bCs/>
          <w:sz w:val="24"/>
          <w:szCs w:val="24"/>
        </w:rPr>
        <w:t>Тема __________________________________________________________________________</w:t>
      </w:r>
    </w:p>
    <w:p w:rsidR="00222998" w:rsidRPr="006A5D4E" w:rsidRDefault="00222998" w:rsidP="00222998">
      <w:pPr>
        <w:spacing w:line="276" w:lineRule="auto"/>
        <w:rPr>
          <w:bCs/>
          <w:sz w:val="24"/>
          <w:szCs w:val="24"/>
        </w:rPr>
      </w:pPr>
    </w:p>
    <w:p w:rsidR="00222998" w:rsidRPr="006A5D4E" w:rsidRDefault="00222998" w:rsidP="00222998">
      <w:pPr>
        <w:spacing w:line="276" w:lineRule="auto"/>
        <w:rPr>
          <w:bCs/>
          <w:sz w:val="24"/>
          <w:szCs w:val="24"/>
        </w:rPr>
      </w:pPr>
      <w:r w:rsidRPr="006A5D4E">
        <w:rPr>
          <w:bCs/>
          <w:sz w:val="24"/>
          <w:szCs w:val="24"/>
        </w:rPr>
        <w:t>Цель занятия: _____________________________________________________________________</w:t>
      </w:r>
    </w:p>
    <w:p w:rsidR="00222998" w:rsidRPr="006A5D4E" w:rsidRDefault="00222998" w:rsidP="00222998">
      <w:pPr>
        <w:spacing w:line="276" w:lineRule="auto"/>
        <w:ind w:firstLine="709"/>
        <w:rPr>
          <w:bCs/>
          <w:sz w:val="24"/>
          <w:szCs w:val="24"/>
        </w:rPr>
      </w:pPr>
    </w:p>
    <w:p w:rsidR="00222998" w:rsidRPr="006A5D4E" w:rsidRDefault="00222998" w:rsidP="00222998">
      <w:pPr>
        <w:spacing w:line="276" w:lineRule="auto"/>
        <w:ind w:firstLine="709"/>
        <w:jc w:val="both"/>
        <w:rPr>
          <w:bCs/>
          <w:i/>
          <w:sz w:val="24"/>
          <w:szCs w:val="24"/>
          <w:lang w:eastAsia="ar-SA"/>
        </w:rPr>
      </w:pPr>
      <w:r w:rsidRPr="006A5D4E">
        <w:rPr>
          <w:bCs/>
          <w:i/>
          <w:sz w:val="24"/>
          <w:szCs w:val="24"/>
          <w:lang w:eastAsia="ar-SA"/>
        </w:rPr>
        <w:t>Содержания занятия, включая заполненные таблицы, схемы, рисунки, отчеты о выполнении заданий занятия</w:t>
      </w:r>
    </w:p>
    <w:p w:rsidR="00222998" w:rsidRPr="006A5D4E" w:rsidRDefault="00222998" w:rsidP="00222998">
      <w:pPr>
        <w:spacing w:line="276" w:lineRule="auto"/>
        <w:ind w:firstLine="709"/>
        <w:jc w:val="both"/>
        <w:rPr>
          <w:bCs/>
          <w:sz w:val="24"/>
          <w:szCs w:val="24"/>
          <w:lang w:eastAsia="ar-SA"/>
        </w:rPr>
      </w:pPr>
    </w:p>
    <w:p w:rsidR="00222998" w:rsidRPr="006A5D4E" w:rsidRDefault="00222998" w:rsidP="00222998">
      <w:pPr>
        <w:spacing w:line="276" w:lineRule="auto"/>
        <w:ind w:left="720"/>
        <w:rPr>
          <w:sz w:val="24"/>
          <w:szCs w:val="24"/>
        </w:rPr>
      </w:pPr>
    </w:p>
    <w:p w:rsidR="00222998" w:rsidRPr="006A5D4E" w:rsidRDefault="00222998" w:rsidP="00222998">
      <w:pPr>
        <w:spacing w:line="276" w:lineRule="auto"/>
        <w:jc w:val="center"/>
        <w:rPr>
          <w:b/>
          <w:sz w:val="24"/>
          <w:szCs w:val="24"/>
        </w:rPr>
      </w:pPr>
    </w:p>
    <w:p w:rsidR="00222998" w:rsidRPr="006A5D4E" w:rsidRDefault="00222998" w:rsidP="00222998">
      <w:pPr>
        <w:spacing w:line="276" w:lineRule="auto"/>
        <w:jc w:val="center"/>
        <w:rPr>
          <w:b/>
          <w:sz w:val="24"/>
          <w:szCs w:val="24"/>
        </w:rPr>
      </w:pPr>
    </w:p>
    <w:p w:rsidR="00222998" w:rsidRPr="006A5D4E" w:rsidRDefault="00222998" w:rsidP="00222998">
      <w:pPr>
        <w:spacing w:line="276" w:lineRule="auto"/>
        <w:jc w:val="center"/>
        <w:rPr>
          <w:b/>
          <w:sz w:val="24"/>
          <w:szCs w:val="24"/>
        </w:rPr>
      </w:pPr>
    </w:p>
    <w:p w:rsidR="00222998" w:rsidRPr="006A5D4E" w:rsidRDefault="00222998" w:rsidP="00222998">
      <w:pPr>
        <w:spacing w:line="276" w:lineRule="auto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996"/>
        <w:gridCol w:w="1429"/>
        <w:gridCol w:w="1429"/>
      </w:tblGrid>
      <w:tr w:rsidR="00222998" w:rsidRPr="006A5D4E" w:rsidTr="006251D3">
        <w:trPr>
          <w:trHeight w:val="38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Код</w:t>
            </w:r>
          </w:p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Оценка</w:t>
            </w:r>
          </w:p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Подпись</w:t>
            </w:r>
          </w:p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A5D4E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222998" w:rsidRPr="006A5D4E" w:rsidTr="006251D3">
        <w:trPr>
          <w:trHeight w:val="23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222998" w:rsidRPr="006A5D4E" w:rsidTr="006251D3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22998" w:rsidRPr="006A5D4E" w:rsidTr="006251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98" w:rsidRPr="006A5D4E" w:rsidRDefault="00222998" w:rsidP="006251D3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222998" w:rsidRPr="006A5D4E" w:rsidRDefault="00222998" w:rsidP="00222998">
      <w:pPr>
        <w:spacing w:line="276" w:lineRule="auto"/>
        <w:rPr>
          <w:sz w:val="24"/>
          <w:szCs w:val="24"/>
        </w:rPr>
      </w:pPr>
    </w:p>
    <w:p w:rsidR="00222998" w:rsidRPr="006A5D4E" w:rsidRDefault="00222998" w:rsidP="00222998">
      <w:pPr>
        <w:rPr>
          <w:sz w:val="24"/>
          <w:szCs w:val="24"/>
        </w:rPr>
      </w:pPr>
    </w:p>
    <w:p w:rsidR="00222998" w:rsidRPr="006A5D4E" w:rsidRDefault="00222998" w:rsidP="00222998">
      <w:pPr>
        <w:jc w:val="right"/>
        <w:rPr>
          <w:sz w:val="24"/>
          <w:szCs w:val="24"/>
        </w:rPr>
      </w:pPr>
    </w:p>
    <w:p w:rsidR="00222998" w:rsidRPr="006A5D4E" w:rsidRDefault="00222998" w:rsidP="00222998">
      <w:pPr>
        <w:jc w:val="right"/>
        <w:rPr>
          <w:sz w:val="24"/>
          <w:szCs w:val="24"/>
        </w:rPr>
      </w:pPr>
    </w:p>
    <w:p w:rsidR="00222998" w:rsidRPr="006A5D4E" w:rsidRDefault="00222998" w:rsidP="00222998">
      <w:pPr>
        <w:ind w:firstLine="709"/>
        <w:jc w:val="both"/>
        <w:rPr>
          <w:i/>
          <w:sz w:val="24"/>
          <w:szCs w:val="24"/>
        </w:rPr>
      </w:pPr>
      <w:r w:rsidRPr="006A5D4E">
        <w:rPr>
          <w:b/>
          <w:sz w:val="24"/>
          <w:szCs w:val="24"/>
        </w:rPr>
        <w:t>Приложения к дневнику практики:</w:t>
      </w:r>
      <w:r w:rsidRPr="006A5D4E">
        <w:rPr>
          <w:i/>
          <w:sz w:val="24"/>
          <w:szCs w:val="24"/>
        </w:rPr>
        <w:t xml:space="preserve"> графические, аудио-, фото-, виде</w:t>
      </w:r>
      <w:proofErr w:type="gramStart"/>
      <w:r w:rsidRPr="006A5D4E">
        <w:rPr>
          <w:i/>
          <w:sz w:val="24"/>
          <w:szCs w:val="24"/>
        </w:rPr>
        <w:t>о-</w:t>
      </w:r>
      <w:proofErr w:type="gramEnd"/>
      <w:r w:rsidRPr="006A5D4E">
        <w:rPr>
          <w:i/>
          <w:sz w:val="24"/>
          <w:szCs w:val="24"/>
        </w:rPr>
        <w:t>, материалы, наглядные образцы изделий, подтверждающие практический опыт, полученный на практике</w:t>
      </w:r>
    </w:p>
    <w:p w:rsidR="00222998" w:rsidRPr="006A5D4E" w:rsidRDefault="00222998" w:rsidP="009F4B4A">
      <w:pPr>
        <w:rPr>
          <w:sz w:val="24"/>
          <w:szCs w:val="24"/>
        </w:rPr>
      </w:pPr>
    </w:p>
    <w:sectPr w:rsidR="00222998" w:rsidRPr="006A5D4E" w:rsidSect="006A5D4E">
      <w:footerReference w:type="even" r:id="rId10"/>
      <w:footerReference w:type="default" r:id="rId11"/>
      <w:pgSz w:w="11906" w:h="16838" w:code="9"/>
      <w:pgMar w:top="284" w:right="567" w:bottom="1418" w:left="1418" w:header="709" w:footer="709" w:gutter="0"/>
      <w:pgNumType w:start="1"/>
      <w:cols w:space="720" w:equalWidth="0">
        <w:col w:w="9921"/>
      </w:cols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6E5" w:rsidRDefault="008D26E5" w:rsidP="008D26E5">
      <w:r>
        <w:separator/>
      </w:r>
    </w:p>
  </w:endnote>
  <w:endnote w:type="continuationSeparator" w:id="1">
    <w:p w:rsidR="008D26E5" w:rsidRDefault="008D26E5" w:rsidP="008D2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4E" w:rsidRDefault="008C1DC9" w:rsidP="003C43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229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5D4E" w:rsidRDefault="004E529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4E" w:rsidRDefault="008C1DC9" w:rsidP="003C43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2299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529B">
      <w:rPr>
        <w:rStyle w:val="a6"/>
        <w:noProof/>
      </w:rPr>
      <w:t>21</w:t>
    </w:r>
    <w:r>
      <w:rPr>
        <w:rStyle w:val="a6"/>
      </w:rPr>
      <w:fldChar w:fldCharType="end"/>
    </w:r>
  </w:p>
  <w:p w:rsidR="006A5D4E" w:rsidRDefault="004E52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6E5" w:rsidRDefault="008D26E5" w:rsidP="008D26E5">
      <w:r>
        <w:separator/>
      </w:r>
    </w:p>
  </w:footnote>
  <w:footnote w:type="continuationSeparator" w:id="1">
    <w:p w:rsidR="008D26E5" w:rsidRDefault="008D26E5" w:rsidP="008D2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4">
    <w:nsid w:val="014E2955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5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135723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F20FA"/>
    <w:multiLevelType w:val="hybridMultilevel"/>
    <w:tmpl w:val="9732DE1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54DFE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CA3A49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7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8C60AB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6FA36A4"/>
    <w:multiLevelType w:val="multilevel"/>
    <w:tmpl w:val="E0C6C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B8617C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2">
    <w:nsid w:val="5C382BA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3">
    <w:nsid w:val="5CB6693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4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202D85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7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E23B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30">
    <w:nsid w:val="72B00F02"/>
    <w:multiLevelType w:val="hybridMultilevel"/>
    <w:tmpl w:val="F0FC75F2"/>
    <w:lvl w:ilvl="0" w:tplc="F2F402C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C1724"/>
    <w:multiLevelType w:val="hybridMultilevel"/>
    <w:tmpl w:val="BCBE3CF8"/>
    <w:lvl w:ilvl="0" w:tplc="48D0C99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4B930B6"/>
    <w:multiLevelType w:val="hybridMultilevel"/>
    <w:tmpl w:val="0F0A6EE4"/>
    <w:lvl w:ilvl="0" w:tplc="86A872A2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3">
    <w:nsid w:val="793004CD"/>
    <w:multiLevelType w:val="hybridMultilevel"/>
    <w:tmpl w:val="9B9C44F0"/>
    <w:lvl w:ilvl="0" w:tplc="228CD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1A0BB1"/>
    <w:multiLevelType w:val="hybridMultilevel"/>
    <w:tmpl w:val="6B38A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210CB8"/>
    <w:multiLevelType w:val="hybridMultilevel"/>
    <w:tmpl w:val="9B9C44F0"/>
    <w:lvl w:ilvl="0" w:tplc="228CD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7"/>
  </w:num>
  <w:num w:numId="7">
    <w:abstractNumId w:val="10"/>
  </w:num>
  <w:num w:numId="8">
    <w:abstractNumId w:val="27"/>
  </w:num>
  <w:num w:numId="9">
    <w:abstractNumId w:val="32"/>
  </w:num>
  <w:num w:numId="10">
    <w:abstractNumId w:val="34"/>
  </w:num>
  <w:num w:numId="11">
    <w:abstractNumId w:val="31"/>
  </w:num>
  <w:num w:numId="12">
    <w:abstractNumId w:val="35"/>
  </w:num>
  <w:num w:numId="13">
    <w:abstractNumId w:val="37"/>
  </w:num>
  <w:num w:numId="14">
    <w:abstractNumId w:val="5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6"/>
  </w:num>
  <w:num w:numId="26">
    <w:abstractNumId w:val="33"/>
  </w:num>
  <w:num w:numId="27">
    <w:abstractNumId w:val="24"/>
  </w:num>
  <w:num w:numId="28">
    <w:abstractNumId w:val="2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9"/>
  </w:num>
  <w:num w:numId="32">
    <w:abstractNumId w:val="16"/>
  </w:num>
  <w:num w:numId="33">
    <w:abstractNumId w:val="23"/>
  </w:num>
  <w:num w:numId="34">
    <w:abstractNumId w:val="4"/>
  </w:num>
  <w:num w:numId="35">
    <w:abstractNumId w:val="19"/>
  </w:num>
  <w:num w:numId="36">
    <w:abstractNumId w:val="21"/>
  </w:num>
  <w:num w:numId="37">
    <w:abstractNumId w:val="18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998"/>
    <w:rsid w:val="00222998"/>
    <w:rsid w:val="004E529B"/>
    <w:rsid w:val="00544F52"/>
    <w:rsid w:val="008C1DC9"/>
    <w:rsid w:val="008D26E5"/>
    <w:rsid w:val="00983C5E"/>
    <w:rsid w:val="009F4B4A"/>
    <w:rsid w:val="00F14C7E"/>
    <w:rsid w:val="00FE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22998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222998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9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229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222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2299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229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222998"/>
  </w:style>
  <w:style w:type="paragraph" w:styleId="a7">
    <w:name w:val="header"/>
    <w:basedOn w:val="a"/>
    <w:link w:val="a8"/>
    <w:rsid w:val="002229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229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semiHidden/>
    <w:rsid w:val="002229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2299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222998"/>
    <w:pPr>
      <w:ind w:left="1320"/>
      <w:jc w:val="both"/>
    </w:pPr>
    <w:rPr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2229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Plain Text"/>
    <w:basedOn w:val="a"/>
    <w:link w:val="ac"/>
    <w:rsid w:val="00222998"/>
    <w:rPr>
      <w:rFonts w:ascii="Courier New" w:hAnsi="Courier New"/>
      <w:sz w:val="20"/>
      <w:szCs w:val="24"/>
    </w:rPr>
  </w:style>
  <w:style w:type="character" w:customStyle="1" w:styleId="ac">
    <w:name w:val="Текст Знак"/>
    <w:basedOn w:val="a0"/>
    <w:link w:val="ab"/>
    <w:rsid w:val="00222998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d">
    <w:name w:val="List Paragraph"/>
    <w:basedOn w:val="a"/>
    <w:qFormat/>
    <w:rsid w:val="002229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e">
    <w:name w:val="Основной текст_"/>
    <w:link w:val="3"/>
    <w:rsid w:val="00222998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e"/>
    <w:rsid w:val="00222998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23">
    <w:name w:val="Основной текст (2)_"/>
    <w:link w:val="24"/>
    <w:rsid w:val="00222998"/>
    <w:rPr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22998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30">
    <w:name w:val="Заголовок №3_"/>
    <w:link w:val="31"/>
    <w:rsid w:val="00222998"/>
    <w:rPr>
      <w:spacing w:val="2"/>
      <w:sz w:val="18"/>
      <w:szCs w:val="18"/>
      <w:shd w:val="clear" w:color="auto" w:fill="FFFFFF"/>
    </w:rPr>
  </w:style>
  <w:style w:type="paragraph" w:customStyle="1" w:styleId="31">
    <w:name w:val="Заголовок №3"/>
    <w:basedOn w:val="a"/>
    <w:link w:val="30"/>
    <w:rsid w:val="00222998"/>
    <w:pPr>
      <w:shd w:val="clear" w:color="auto" w:fill="FFFFFF"/>
      <w:spacing w:before="120" w:after="120" w:line="0" w:lineRule="atLeast"/>
      <w:outlineLvl w:val="2"/>
    </w:pPr>
    <w:rPr>
      <w:rFonts w:asciiTheme="minorHAnsi" w:eastAsiaTheme="minorHAnsi" w:hAnsiTheme="minorHAnsi" w:cstheme="minorBidi"/>
      <w:spacing w:val="2"/>
      <w:sz w:val="18"/>
      <w:szCs w:val="18"/>
      <w:shd w:val="clear" w:color="auto" w:fill="FFFFFF"/>
      <w:lang w:eastAsia="en-US"/>
    </w:rPr>
  </w:style>
  <w:style w:type="character" w:customStyle="1" w:styleId="af">
    <w:name w:val="Основной текст + Курсив"/>
    <w:rsid w:val="00222998"/>
    <w:rPr>
      <w:rFonts w:ascii="Times New Roman" w:eastAsia="Times New Roman" w:hAnsi="Times New Roman" w:cs="Times New Roman"/>
      <w:i/>
      <w:iCs/>
      <w:spacing w:val="0"/>
      <w:sz w:val="16"/>
      <w:szCs w:val="16"/>
      <w:shd w:val="clear" w:color="auto" w:fill="FFFFFF"/>
      <w:lang w:bidi="ar-SA"/>
    </w:rPr>
  </w:style>
  <w:style w:type="character" w:customStyle="1" w:styleId="11">
    <w:name w:val="Заголовок №1_"/>
    <w:link w:val="12"/>
    <w:rsid w:val="00222998"/>
    <w:rPr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222998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styleId="af0">
    <w:name w:val="Document Map"/>
    <w:basedOn w:val="a"/>
    <w:link w:val="af1"/>
    <w:semiHidden/>
    <w:rsid w:val="00222998"/>
    <w:pPr>
      <w:shd w:val="clear" w:color="auto" w:fill="000080"/>
      <w:suppressAutoHyphens/>
    </w:pPr>
    <w:rPr>
      <w:rFonts w:ascii="Tahoma" w:hAnsi="Tahoma" w:cs="Tahoma"/>
      <w:sz w:val="20"/>
      <w:szCs w:val="20"/>
      <w:lang w:val="en-US"/>
    </w:rPr>
  </w:style>
  <w:style w:type="character" w:customStyle="1" w:styleId="af1">
    <w:name w:val="Схема документа Знак"/>
    <w:basedOn w:val="a0"/>
    <w:link w:val="af0"/>
    <w:semiHidden/>
    <w:rsid w:val="00222998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styleId="af2">
    <w:name w:val="Hyperlink"/>
    <w:rsid w:val="00222998"/>
    <w:rPr>
      <w:color w:val="0000FF"/>
      <w:u w:val="single"/>
    </w:rPr>
  </w:style>
  <w:style w:type="paragraph" w:styleId="af3">
    <w:name w:val="Body Text"/>
    <w:basedOn w:val="a"/>
    <w:link w:val="af4"/>
    <w:rsid w:val="00222998"/>
    <w:pPr>
      <w:spacing w:after="120"/>
    </w:pPr>
    <w:rPr>
      <w:rFonts w:eastAsia="Calibri"/>
      <w:sz w:val="24"/>
      <w:szCs w:val="24"/>
      <w:lang w:eastAsia="en-US"/>
    </w:rPr>
  </w:style>
  <w:style w:type="character" w:customStyle="1" w:styleId="af4">
    <w:name w:val="Основной текст Знак"/>
    <w:basedOn w:val="a0"/>
    <w:link w:val="af3"/>
    <w:rsid w:val="00222998"/>
    <w:rPr>
      <w:rFonts w:ascii="Times New Roman" w:eastAsia="Calibri" w:hAnsi="Times New Roman" w:cs="Times New Roman"/>
      <w:sz w:val="24"/>
      <w:szCs w:val="24"/>
    </w:rPr>
  </w:style>
  <w:style w:type="paragraph" w:styleId="af5">
    <w:name w:val="Normal (Web)"/>
    <w:basedOn w:val="a"/>
    <w:uiPriority w:val="99"/>
    <w:unhideWhenUsed/>
    <w:rsid w:val="00222998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ody Text Indent"/>
    <w:basedOn w:val="a"/>
    <w:link w:val="af7"/>
    <w:rsid w:val="0022299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22299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ookbook.ru/recipe-book/category/&#1090;&#1086;&#1088;&#1090;&#1099;-&#1080;-&#1087;&#1080;&#1088;&#1086;&#1078;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oto-recepti.ru/vypechka/torty-pirozhnoe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mile-cook.com/rubr-28/recepty_tortov_i_pirozhny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6347</Words>
  <Characters>36182</Characters>
  <Application>Microsoft Office Word</Application>
  <DocSecurity>0</DocSecurity>
  <Lines>301</Lines>
  <Paragraphs>84</Paragraphs>
  <ScaleCrop>false</ScaleCrop>
  <Company/>
  <LinksUpToDate>false</LinksUpToDate>
  <CharactersWithSpaces>42445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аня</cp:lastModifiedBy>
  <cp:revision>5</cp:revision>
  <dcterms:created xsi:type="dcterms:W3CDTF">2020-12-02T09:11:00Z</dcterms:created>
  <dcterms:modified xsi:type="dcterms:W3CDTF">2020-12-09T17:33:00Z</dcterms:modified>
</cp:coreProperties>
</file>